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8395B"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F770B">
              <w:t>02.09.2014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F770B">
            <w:pPr>
              <w:tabs>
                <w:tab w:val="left" w:pos="3123"/>
                <w:tab w:val="left" w:pos="3270"/>
              </w:tabs>
              <w:jc w:val="right"/>
            </w:pPr>
            <w:r w:rsidRPr="00360CF1">
              <w:t xml:space="preserve">№ </w:t>
            </w:r>
            <w:r w:rsidR="005F770B">
              <w:t>1751</w:t>
            </w:r>
            <w:r w:rsidRPr="00360CF1">
              <w:t xml:space="preserve">          </w:t>
            </w:r>
          </w:p>
        </w:tc>
      </w:tr>
    </w:tbl>
    <w:p w:rsidR="00FE2E09" w:rsidRDefault="00FE2E09" w:rsidP="000F3F2C">
      <w:pPr>
        <w:pStyle w:val="22"/>
        <w:widowControl w:val="0"/>
        <w:spacing w:after="0" w:line="240" w:lineRule="auto"/>
        <w:ind w:firstLine="709"/>
        <w:jc w:val="both"/>
      </w:pPr>
    </w:p>
    <w:p w:rsidR="00EA001D" w:rsidRDefault="00EA001D" w:rsidP="000F3F2C">
      <w:pPr>
        <w:pStyle w:val="22"/>
        <w:widowControl w:val="0"/>
        <w:spacing w:after="0" w:line="240" w:lineRule="auto"/>
        <w:ind w:firstLine="709"/>
        <w:jc w:val="both"/>
      </w:pPr>
    </w:p>
    <w:p w:rsidR="00455194" w:rsidRPr="00455194" w:rsidRDefault="00455194" w:rsidP="008D7C1E">
      <w:pPr>
        <w:widowControl w:val="0"/>
        <w:tabs>
          <w:tab w:val="left" w:pos="142"/>
          <w:tab w:val="left" w:pos="284"/>
        </w:tabs>
        <w:autoSpaceDE w:val="0"/>
        <w:autoSpaceDN w:val="0"/>
        <w:adjustRightInd w:val="0"/>
        <w:ind w:right="5527"/>
        <w:jc w:val="both"/>
        <w:rPr>
          <w:bCs/>
        </w:rPr>
      </w:pPr>
      <w:proofErr w:type="gramStart"/>
      <w:r w:rsidRPr="00455194">
        <w:t>О внесении изменений в пост</w:t>
      </w:r>
      <w:r w:rsidRPr="00455194">
        <w:t>а</w:t>
      </w:r>
      <w:r w:rsidRPr="00455194">
        <w:t xml:space="preserve">новление администрации </w:t>
      </w:r>
      <w:r w:rsidRPr="00455194">
        <w:rPr>
          <w:bCs/>
        </w:rPr>
        <w:t xml:space="preserve">района </w:t>
      </w:r>
      <w:r w:rsidRPr="00455194">
        <w:t xml:space="preserve">от </w:t>
      </w:r>
      <w:r w:rsidRPr="00455194">
        <w:rPr>
          <w:bCs/>
        </w:rPr>
        <w:t>02.12.2013 № 2565</w:t>
      </w:r>
      <w:r w:rsidRPr="00455194">
        <w:t xml:space="preserve"> «Об ут</w:t>
      </w:r>
      <w:r w:rsidRPr="00455194">
        <w:rPr>
          <w:bCs/>
        </w:rPr>
        <w:t>ве</w:t>
      </w:r>
      <w:r w:rsidRPr="00455194">
        <w:rPr>
          <w:bCs/>
        </w:rPr>
        <w:t>р</w:t>
      </w:r>
      <w:r w:rsidRPr="00455194">
        <w:rPr>
          <w:bCs/>
        </w:rPr>
        <w:t>ждении муниципальной</w:t>
      </w:r>
      <w:r w:rsidRPr="00455194">
        <w:t xml:space="preserve"> програ</w:t>
      </w:r>
      <w:r w:rsidRPr="00455194">
        <w:t>м</w:t>
      </w:r>
      <w:r w:rsidRPr="00455194">
        <w:t>мы «Защита населения и террит</w:t>
      </w:r>
      <w:r w:rsidRPr="00455194">
        <w:t>о</w:t>
      </w:r>
      <w:r w:rsidRPr="00455194">
        <w:t>рий от чрезвычайных ситуаций, обеспечение пожарной безопа</w:t>
      </w:r>
      <w:r w:rsidRPr="00455194">
        <w:t>с</w:t>
      </w:r>
      <w:r w:rsidRPr="00455194">
        <w:t>ности в Нижневартовском районе на 2014–2016 годы»</w:t>
      </w:r>
      <w:proofErr w:type="gramEnd"/>
    </w:p>
    <w:p w:rsidR="00455194" w:rsidRPr="00455194" w:rsidRDefault="00455194" w:rsidP="00455194">
      <w:pPr>
        <w:widowControl w:val="0"/>
        <w:tabs>
          <w:tab w:val="left" w:pos="142"/>
          <w:tab w:val="left" w:pos="284"/>
        </w:tabs>
        <w:autoSpaceDE w:val="0"/>
        <w:autoSpaceDN w:val="0"/>
        <w:adjustRightInd w:val="0"/>
        <w:ind w:right="-1"/>
        <w:jc w:val="both"/>
        <w:rPr>
          <w:bCs/>
        </w:rPr>
      </w:pPr>
    </w:p>
    <w:p w:rsidR="00455194" w:rsidRPr="00455194" w:rsidRDefault="00455194" w:rsidP="00455194">
      <w:pPr>
        <w:widowControl w:val="0"/>
        <w:tabs>
          <w:tab w:val="left" w:pos="142"/>
          <w:tab w:val="left" w:pos="284"/>
        </w:tabs>
        <w:autoSpaceDE w:val="0"/>
        <w:autoSpaceDN w:val="0"/>
        <w:adjustRightInd w:val="0"/>
        <w:ind w:right="-1"/>
        <w:jc w:val="both"/>
        <w:rPr>
          <w:bCs/>
        </w:rPr>
      </w:pPr>
    </w:p>
    <w:p w:rsidR="00455194" w:rsidRPr="00455194" w:rsidRDefault="00455194" w:rsidP="008D7C1E">
      <w:pPr>
        <w:ind w:firstLine="709"/>
        <w:jc w:val="both"/>
      </w:pPr>
      <w:proofErr w:type="gramStart"/>
      <w:r w:rsidRPr="00455194">
        <w:t>В соответствии с Порядком принятия решения о разработке муниципал</w:t>
      </w:r>
      <w:r w:rsidRPr="00455194">
        <w:t>ь</w:t>
      </w:r>
      <w:r w:rsidRPr="00455194">
        <w:t xml:space="preserve">ных программ Нижневартовского района, их формирования, утверждения </w:t>
      </w:r>
      <w:r w:rsidR="003F17CE">
        <w:t xml:space="preserve">        </w:t>
      </w:r>
      <w:r w:rsidRPr="00455194">
        <w:t>и ре</w:t>
      </w:r>
      <w:r w:rsidR="00E06A87">
        <w:t>ализации, утвержденным</w:t>
      </w:r>
      <w:r w:rsidRPr="00455194">
        <w:t xml:space="preserve"> постановлением администрации района </w:t>
      </w:r>
      <w:r w:rsidR="003F17CE">
        <w:t xml:space="preserve">              </w:t>
      </w:r>
      <w:r w:rsidRPr="00455194">
        <w:t>от 05.08.2013 №</w:t>
      </w:r>
      <w:r w:rsidR="008D7C1E">
        <w:t xml:space="preserve"> </w:t>
      </w:r>
      <w:r w:rsidRPr="00455194">
        <w:t>1663 «О муниципальных программах Нижневартовского ра</w:t>
      </w:r>
      <w:r w:rsidRPr="00455194">
        <w:t>й</w:t>
      </w:r>
      <w:r w:rsidRPr="00455194">
        <w:t xml:space="preserve">она» и решением Думы района от 10.07.2014 № 517 «О внесении изменений </w:t>
      </w:r>
      <w:r w:rsidR="003F17CE">
        <w:t xml:space="preserve">      </w:t>
      </w:r>
      <w:r w:rsidRPr="00455194">
        <w:t>и дополнений в решение Думы района от 03.12.2013 № 411 «О бюджете района</w:t>
      </w:r>
      <w:proofErr w:type="gramEnd"/>
      <w:r w:rsidRPr="00455194">
        <w:t xml:space="preserve"> на 2014 год и плановый период 2015 и 2016 годов», а также уточнением мер</w:t>
      </w:r>
      <w:r w:rsidRPr="00455194">
        <w:t>о</w:t>
      </w:r>
      <w:r w:rsidRPr="00455194">
        <w:t>приятий программы:</w:t>
      </w:r>
    </w:p>
    <w:p w:rsidR="00455194" w:rsidRPr="00455194" w:rsidRDefault="00455194" w:rsidP="008D7C1E">
      <w:pPr>
        <w:ind w:firstLine="709"/>
        <w:jc w:val="both"/>
      </w:pPr>
    </w:p>
    <w:p w:rsidR="00455194" w:rsidRPr="00455194" w:rsidRDefault="00455194" w:rsidP="008D7C1E">
      <w:pPr>
        <w:ind w:firstLine="709"/>
        <w:jc w:val="both"/>
      </w:pPr>
      <w:r w:rsidRPr="00455194">
        <w:t xml:space="preserve">1. </w:t>
      </w:r>
      <w:proofErr w:type="gramStart"/>
      <w:r w:rsidRPr="00455194">
        <w:t xml:space="preserve">Внести изменения в постановление администрации района                         от </w:t>
      </w:r>
      <w:r w:rsidRPr="00455194">
        <w:rPr>
          <w:bCs/>
        </w:rPr>
        <w:t>02.12.2013 № 2565</w:t>
      </w:r>
      <w:r w:rsidRPr="00455194">
        <w:t xml:space="preserve"> «Об ут</w:t>
      </w:r>
      <w:r w:rsidRPr="00455194">
        <w:rPr>
          <w:bCs/>
        </w:rPr>
        <w:t>верждении муниципальной</w:t>
      </w:r>
      <w:r w:rsidRPr="00455194">
        <w:t xml:space="preserve"> программы «Защита населения и территорий от чрезвычайных ситуаций, обеспечение пожарной безопасности в Нижневартовском районе на 2014–2016 годы»:</w:t>
      </w:r>
      <w:proofErr w:type="gramEnd"/>
    </w:p>
    <w:p w:rsidR="00455194" w:rsidRPr="00455194" w:rsidRDefault="00455194" w:rsidP="008D7C1E">
      <w:pPr>
        <w:ind w:firstLine="709"/>
        <w:jc w:val="both"/>
      </w:pPr>
      <w:r w:rsidRPr="00455194">
        <w:t>1.1. Пункты 3, 4 постановления изложить в новой редакции:</w:t>
      </w:r>
    </w:p>
    <w:p w:rsidR="00455194" w:rsidRPr="00455194" w:rsidRDefault="00455194" w:rsidP="008D7C1E">
      <w:pPr>
        <w:tabs>
          <w:tab w:val="left" w:pos="142"/>
        </w:tabs>
        <w:autoSpaceDE w:val="0"/>
        <w:autoSpaceDN w:val="0"/>
        <w:adjustRightInd w:val="0"/>
        <w:ind w:firstLine="709"/>
        <w:jc w:val="both"/>
      </w:pPr>
      <w:r w:rsidRPr="00455194">
        <w:t>«3.</w:t>
      </w:r>
      <w:r w:rsidRPr="00455194">
        <w:rPr>
          <w:rFonts w:ascii="Arial" w:hAnsi="Arial" w:cs="Arial"/>
          <w:sz w:val="20"/>
          <w:szCs w:val="20"/>
        </w:rPr>
        <w:t xml:space="preserve"> </w:t>
      </w:r>
      <w:r w:rsidRPr="00455194">
        <w:t>Определить общий объем финансирования муниципальной програ</w:t>
      </w:r>
      <w:r w:rsidRPr="00455194">
        <w:t>м</w:t>
      </w:r>
      <w:r w:rsidRPr="00455194">
        <w:t>мы в сумме 33 579,8 тыс. руб., в том числе: за счет средств бюджета района –               21 401,1 тыс. руб., бюджета автономного округа – 12 130,8 тыс. руб., бюджета поселений – 47,9 тыс. руб., в том числе:</w:t>
      </w:r>
    </w:p>
    <w:p w:rsidR="00455194" w:rsidRPr="00455194" w:rsidRDefault="00455194" w:rsidP="008D7C1E">
      <w:pPr>
        <w:widowControl w:val="0"/>
        <w:shd w:val="clear" w:color="auto" w:fill="FFFFFF"/>
        <w:ind w:firstLine="709"/>
        <w:jc w:val="both"/>
        <w:rPr>
          <w:color w:val="000000"/>
        </w:rPr>
      </w:pPr>
      <w:r w:rsidRPr="00455194">
        <w:rPr>
          <w:color w:val="000000"/>
        </w:rPr>
        <w:t xml:space="preserve">на 2014 год – </w:t>
      </w:r>
      <w:r w:rsidRPr="00455194">
        <w:t xml:space="preserve">13 754,7 </w:t>
      </w:r>
      <w:r w:rsidRPr="00455194">
        <w:rPr>
          <w:color w:val="000000"/>
        </w:rPr>
        <w:t>тыс. руб.</w:t>
      </w:r>
      <w:r w:rsidRPr="00455194">
        <w:t>;</w:t>
      </w:r>
    </w:p>
    <w:p w:rsidR="00455194" w:rsidRPr="00455194" w:rsidRDefault="00455194" w:rsidP="008D7C1E">
      <w:pPr>
        <w:widowControl w:val="0"/>
        <w:ind w:firstLine="709"/>
        <w:jc w:val="both"/>
      </w:pPr>
      <w:r w:rsidRPr="00455194">
        <w:t>на 2015 год – 16 005,5 тыс. руб.;</w:t>
      </w:r>
    </w:p>
    <w:p w:rsidR="00455194" w:rsidRPr="00455194" w:rsidRDefault="00455194" w:rsidP="008D7C1E">
      <w:pPr>
        <w:widowControl w:val="0"/>
        <w:ind w:firstLine="709"/>
        <w:jc w:val="both"/>
      </w:pPr>
      <w:r w:rsidRPr="00455194">
        <w:lastRenderedPageBreak/>
        <w:t>на 2016 год – 3 819,6 тыс. руб.</w:t>
      </w:r>
      <w:r w:rsidR="00E06A87">
        <w:t>».</w:t>
      </w:r>
    </w:p>
    <w:p w:rsidR="00455194" w:rsidRPr="00455194" w:rsidRDefault="00455194" w:rsidP="008D7C1E">
      <w:pPr>
        <w:ind w:firstLine="709"/>
        <w:jc w:val="both"/>
      </w:pPr>
      <w:r w:rsidRPr="00455194">
        <w:t>1.2. Приложение к постановлению изложить в новой редакции согласно приложению.</w:t>
      </w:r>
    </w:p>
    <w:p w:rsidR="00455194" w:rsidRPr="00455194" w:rsidRDefault="00455194" w:rsidP="008D7C1E">
      <w:pPr>
        <w:ind w:firstLine="709"/>
        <w:jc w:val="both"/>
      </w:pPr>
    </w:p>
    <w:p w:rsidR="00455194" w:rsidRPr="00455194" w:rsidRDefault="00455194" w:rsidP="008D7C1E">
      <w:pPr>
        <w:ind w:firstLine="709"/>
        <w:jc w:val="both"/>
      </w:pPr>
      <w:r w:rsidRPr="00455194">
        <w:t>2. Пресс-службе администрации района (А.Н. Королёва) опубликовать постановление в районной газете «Новости Приобья».</w:t>
      </w:r>
    </w:p>
    <w:p w:rsidR="00455194" w:rsidRPr="00455194" w:rsidRDefault="00455194" w:rsidP="008D7C1E">
      <w:pPr>
        <w:autoSpaceDE w:val="0"/>
        <w:autoSpaceDN w:val="0"/>
        <w:adjustRightInd w:val="0"/>
        <w:ind w:firstLine="709"/>
        <w:jc w:val="both"/>
      </w:pPr>
    </w:p>
    <w:p w:rsidR="00455194" w:rsidRPr="00455194" w:rsidRDefault="00455194" w:rsidP="008D7C1E">
      <w:pPr>
        <w:autoSpaceDE w:val="0"/>
        <w:autoSpaceDN w:val="0"/>
        <w:adjustRightInd w:val="0"/>
        <w:ind w:firstLine="709"/>
        <w:jc w:val="both"/>
      </w:pPr>
      <w:r w:rsidRPr="00455194">
        <w:t xml:space="preserve">3. </w:t>
      </w:r>
      <w:proofErr w:type="gramStart"/>
      <w:r w:rsidRPr="00455194">
        <w:t>Контроль за</w:t>
      </w:r>
      <w:proofErr w:type="gramEnd"/>
      <w:r w:rsidRPr="00455194">
        <w:t xml:space="preserve"> выполнением постановления возложить на директора </w:t>
      </w:r>
      <w:r w:rsidR="008D7C1E">
        <w:t xml:space="preserve">           </w:t>
      </w:r>
      <w:r w:rsidRPr="00455194">
        <w:t>муниципального казенного учреждения Нижневартовского района «Управл</w:t>
      </w:r>
      <w:r w:rsidRPr="00455194">
        <w:t>е</w:t>
      </w:r>
      <w:r w:rsidRPr="00455194">
        <w:t>ние по делам гражданской обороны и чрезвычайным ситуациям» А.А. Марче</w:t>
      </w:r>
      <w:r w:rsidRPr="00455194">
        <w:t>н</w:t>
      </w:r>
      <w:r w:rsidRPr="00455194">
        <w:t xml:space="preserve">ко. </w:t>
      </w:r>
    </w:p>
    <w:p w:rsidR="00AE162C" w:rsidRDefault="00AE162C" w:rsidP="000F3F2C">
      <w:pPr>
        <w:pStyle w:val="22"/>
        <w:widowControl w:val="0"/>
        <w:spacing w:after="0" w:line="240" w:lineRule="auto"/>
        <w:ind w:firstLine="709"/>
        <w:jc w:val="both"/>
      </w:pPr>
    </w:p>
    <w:p w:rsidR="00ED55BB" w:rsidRDefault="00ED55BB" w:rsidP="000F3F2C">
      <w:pPr>
        <w:pStyle w:val="22"/>
        <w:widowControl w:val="0"/>
        <w:spacing w:after="0" w:line="240" w:lineRule="auto"/>
        <w:ind w:firstLine="709"/>
        <w:jc w:val="both"/>
      </w:pPr>
    </w:p>
    <w:p w:rsidR="00ED55BB" w:rsidRDefault="00ED55BB" w:rsidP="000F3F2C">
      <w:pPr>
        <w:pStyle w:val="22"/>
        <w:widowControl w:val="0"/>
        <w:spacing w:after="0" w:line="240" w:lineRule="auto"/>
        <w:ind w:firstLine="709"/>
        <w:jc w:val="both"/>
      </w:pPr>
    </w:p>
    <w:p w:rsidR="00AE162C" w:rsidRDefault="00ED55BB" w:rsidP="00ED55BB">
      <w:pPr>
        <w:pStyle w:val="22"/>
        <w:widowControl w:val="0"/>
        <w:spacing w:after="0" w:line="240" w:lineRule="auto"/>
        <w:jc w:val="both"/>
      </w:pPr>
      <w:proofErr w:type="gramStart"/>
      <w:r>
        <w:t>Исполняющий</w:t>
      </w:r>
      <w:proofErr w:type="gramEnd"/>
      <w:r>
        <w:t xml:space="preserve"> обязанности</w:t>
      </w:r>
    </w:p>
    <w:p w:rsidR="00ED55BB" w:rsidRDefault="00ED55BB" w:rsidP="00ED55BB">
      <w:pPr>
        <w:pStyle w:val="22"/>
        <w:widowControl w:val="0"/>
        <w:spacing w:after="0" w:line="240" w:lineRule="auto"/>
        <w:jc w:val="both"/>
      </w:pPr>
      <w:r>
        <w:t>главы администрации района                                                      Т.А. Колокольцева</w:t>
      </w:r>
    </w:p>
    <w:p w:rsidR="00455194" w:rsidRDefault="00455194" w:rsidP="00ED55BB">
      <w:pPr>
        <w:pStyle w:val="22"/>
        <w:widowControl w:val="0"/>
        <w:spacing w:after="0" w:line="240" w:lineRule="auto"/>
        <w:jc w:val="both"/>
      </w:pPr>
    </w:p>
    <w:p w:rsidR="00455194" w:rsidRDefault="00455194" w:rsidP="00ED55BB">
      <w:pPr>
        <w:pStyle w:val="22"/>
        <w:widowControl w:val="0"/>
        <w:spacing w:after="0" w:line="240" w:lineRule="auto"/>
        <w:jc w:val="both"/>
      </w:pPr>
    </w:p>
    <w:p w:rsidR="00455194" w:rsidRDefault="00455194" w:rsidP="00ED55BB">
      <w:pPr>
        <w:pStyle w:val="22"/>
        <w:widowControl w:val="0"/>
        <w:spacing w:after="0" w:line="240" w:lineRule="auto"/>
        <w:jc w:val="both"/>
      </w:pPr>
    </w:p>
    <w:p w:rsidR="00455194" w:rsidRDefault="00455194" w:rsidP="00ED55BB">
      <w:pPr>
        <w:pStyle w:val="22"/>
        <w:widowControl w:val="0"/>
        <w:spacing w:after="0" w:line="240" w:lineRule="auto"/>
        <w:jc w:val="both"/>
      </w:pPr>
    </w:p>
    <w:p w:rsidR="00455194" w:rsidRDefault="00455194"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8D7C1E" w:rsidRDefault="008D7C1E" w:rsidP="00ED55BB">
      <w:pPr>
        <w:pStyle w:val="22"/>
        <w:widowControl w:val="0"/>
        <w:spacing w:after="0" w:line="240" w:lineRule="auto"/>
        <w:jc w:val="both"/>
      </w:pPr>
    </w:p>
    <w:p w:rsidR="00455194" w:rsidRPr="00455194" w:rsidRDefault="00455194" w:rsidP="008D7C1E">
      <w:pPr>
        <w:ind w:left="5954"/>
      </w:pPr>
      <w:r w:rsidRPr="00455194">
        <w:lastRenderedPageBreak/>
        <w:t>Приложение к постановлению</w:t>
      </w:r>
    </w:p>
    <w:p w:rsidR="00455194" w:rsidRPr="00455194" w:rsidRDefault="00455194" w:rsidP="008D7C1E">
      <w:pPr>
        <w:ind w:left="5954"/>
      </w:pPr>
      <w:r w:rsidRPr="00455194">
        <w:t>администрации района</w:t>
      </w:r>
    </w:p>
    <w:p w:rsidR="00455194" w:rsidRPr="00455194" w:rsidRDefault="00455194" w:rsidP="008D7C1E">
      <w:pPr>
        <w:ind w:left="5954"/>
      </w:pPr>
      <w:r w:rsidRPr="00455194">
        <w:t xml:space="preserve">от </w:t>
      </w:r>
      <w:r w:rsidR="005F770B">
        <w:t>02.09.2014</w:t>
      </w:r>
      <w:r w:rsidRPr="00455194">
        <w:t xml:space="preserve"> № </w:t>
      </w:r>
      <w:r w:rsidR="005F770B">
        <w:t>1751</w:t>
      </w:r>
    </w:p>
    <w:p w:rsidR="00455194" w:rsidRPr="00455194" w:rsidRDefault="00455194" w:rsidP="00455194"/>
    <w:p w:rsidR="00455194" w:rsidRPr="00455194" w:rsidRDefault="00455194" w:rsidP="00455194"/>
    <w:p w:rsidR="00455194" w:rsidRPr="008D7C1E" w:rsidRDefault="00455194" w:rsidP="008D7C1E">
      <w:pPr>
        <w:jc w:val="center"/>
        <w:rPr>
          <w:b/>
        </w:rPr>
      </w:pPr>
      <w:r w:rsidRPr="008D7C1E">
        <w:rPr>
          <w:b/>
        </w:rPr>
        <w:t>Паспорт муниципальной программы</w:t>
      </w:r>
    </w:p>
    <w:p w:rsidR="00455194" w:rsidRPr="008D7C1E" w:rsidRDefault="00455194" w:rsidP="008D7C1E">
      <w:pPr>
        <w:jc w:val="center"/>
        <w:rPr>
          <w:b/>
        </w:rPr>
      </w:pPr>
      <w:r w:rsidRPr="008D7C1E">
        <w:rPr>
          <w:b/>
        </w:rPr>
        <w:t xml:space="preserve">«Защита населения и территорий от чрезвычайных ситуаций, обеспечение пожарной безопасности </w:t>
      </w:r>
      <w:proofErr w:type="gramStart"/>
      <w:r w:rsidRPr="008D7C1E">
        <w:rPr>
          <w:b/>
        </w:rPr>
        <w:t>в</w:t>
      </w:r>
      <w:proofErr w:type="gramEnd"/>
      <w:r w:rsidRPr="008D7C1E">
        <w:rPr>
          <w:b/>
        </w:rPr>
        <w:t xml:space="preserve"> </w:t>
      </w:r>
      <w:proofErr w:type="gramStart"/>
      <w:r w:rsidRPr="008D7C1E">
        <w:rPr>
          <w:b/>
        </w:rPr>
        <w:t>Нижневартовском</w:t>
      </w:r>
      <w:proofErr w:type="gramEnd"/>
      <w:r w:rsidRPr="008D7C1E">
        <w:rPr>
          <w:b/>
        </w:rPr>
        <w:t xml:space="preserve"> районе на 2014−2016 годы» </w:t>
      </w:r>
      <w:r w:rsidRPr="008D7C1E">
        <w:t>(далее – муниципальная программа)</w:t>
      </w:r>
    </w:p>
    <w:p w:rsidR="00455194" w:rsidRPr="00455194" w:rsidRDefault="00455194" w:rsidP="00455194"/>
    <w:tbl>
      <w:tblPr>
        <w:tblW w:w="10207" w:type="dxa"/>
        <w:jc w:val="center"/>
        <w:tblLook w:val="04A0"/>
      </w:tblPr>
      <w:tblGrid>
        <w:gridCol w:w="3960"/>
        <w:gridCol w:w="6247"/>
      </w:tblGrid>
      <w:tr w:rsidR="00455194" w:rsidRPr="00455194" w:rsidTr="008D7C1E">
        <w:trPr>
          <w:jc w:val="center"/>
        </w:trPr>
        <w:tc>
          <w:tcPr>
            <w:tcW w:w="3960" w:type="dxa"/>
          </w:tcPr>
          <w:p w:rsidR="00455194" w:rsidRPr="00455194" w:rsidRDefault="00455194" w:rsidP="008D7C1E">
            <w:pPr>
              <w:jc w:val="both"/>
            </w:pPr>
            <w:r w:rsidRPr="00455194">
              <w:t xml:space="preserve">Наименование муниципальной программы </w:t>
            </w:r>
          </w:p>
          <w:p w:rsidR="00455194" w:rsidRPr="00455194" w:rsidRDefault="00455194" w:rsidP="008D7C1E">
            <w:pPr>
              <w:jc w:val="both"/>
            </w:pPr>
          </w:p>
        </w:tc>
        <w:tc>
          <w:tcPr>
            <w:tcW w:w="6247" w:type="dxa"/>
          </w:tcPr>
          <w:p w:rsidR="00455194" w:rsidRPr="00455194" w:rsidRDefault="00455194" w:rsidP="008D7C1E">
            <w:pPr>
              <w:jc w:val="both"/>
            </w:pPr>
            <w:r w:rsidRPr="00455194">
              <w:t>«Защита населения и территорий от чрезвыча</w:t>
            </w:r>
            <w:r w:rsidRPr="00455194">
              <w:t>й</w:t>
            </w:r>
            <w:r w:rsidRPr="00455194">
              <w:t>ных ситуаций, обеспечение пожарной безопасн</w:t>
            </w:r>
            <w:r w:rsidRPr="00455194">
              <w:t>о</w:t>
            </w:r>
            <w:r w:rsidRPr="00455194">
              <w:t xml:space="preserve">сти </w:t>
            </w:r>
            <w:proofErr w:type="gramStart"/>
            <w:r w:rsidRPr="00455194">
              <w:t>в</w:t>
            </w:r>
            <w:proofErr w:type="gramEnd"/>
            <w:r w:rsidRPr="00455194">
              <w:t xml:space="preserve"> </w:t>
            </w:r>
            <w:proofErr w:type="gramStart"/>
            <w:r w:rsidRPr="00455194">
              <w:t>Нижневартовском</w:t>
            </w:r>
            <w:proofErr w:type="gramEnd"/>
            <w:r w:rsidRPr="00455194">
              <w:t xml:space="preserve"> районе на 2014−2016 г</w:t>
            </w:r>
            <w:r w:rsidRPr="00455194">
              <w:t>о</w:t>
            </w:r>
            <w:r w:rsidRPr="00455194">
              <w:t>ды»</w:t>
            </w:r>
          </w:p>
          <w:p w:rsidR="00455194" w:rsidRPr="00455194" w:rsidRDefault="00455194" w:rsidP="008D7C1E">
            <w:pPr>
              <w:jc w:val="both"/>
            </w:pPr>
          </w:p>
        </w:tc>
      </w:tr>
      <w:tr w:rsidR="00455194" w:rsidRPr="00455194" w:rsidTr="008D7C1E">
        <w:trPr>
          <w:jc w:val="center"/>
        </w:trPr>
        <w:tc>
          <w:tcPr>
            <w:tcW w:w="3960" w:type="dxa"/>
          </w:tcPr>
          <w:p w:rsidR="00455194" w:rsidRPr="00455194" w:rsidRDefault="00455194" w:rsidP="008D7C1E">
            <w:pPr>
              <w:jc w:val="both"/>
            </w:pPr>
            <w:r w:rsidRPr="00455194">
              <w:t>Ответственный исполнитель муниципальной программы</w:t>
            </w:r>
          </w:p>
          <w:p w:rsidR="00455194" w:rsidRPr="00455194" w:rsidRDefault="00455194" w:rsidP="008D7C1E">
            <w:pPr>
              <w:jc w:val="both"/>
            </w:pPr>
          </w:p>
        </w:tc>
        <w:tc>
          <w:tcPr>
            <w:tcW w:w="6247" w:type="dxa"/>
          </w:tcPr>
          <w:p w:rsidR="00455194" w:rsidRPr="00455194" w:rsidRDefault="00455194" w:rsidP="008D7C1E">
            <w:pPr>
              <w:jc w:val="both"/>
            </w:pPr>
            <w:r w:rsidRPr="00455194">
              <w:t>муниципальное казенное учреждение Нижнева</w:t>
            </w:r>
            <w:r w:rsidRPr="00455194">
              <w:t>р</w:t>
            </w:r>
            <w:r w:rsidRPr="00455194">
              <w:t>товского района «Управление по делам гражда</w:t>
            </w:r>
            <w:r w:rsidRPr="00455194">
              <w:t>н</w:t>
            </w:r>
            <w:r w:rsidRPr="00455194">
              <w:t>ской обороны и чрезвычайным ситуациям»</w:t>
            </w:r>
          </w:p>
          <w:p w:rsidR="00455194" w:rsidRPr="00455194" w:rsidRDefault="00455194" w:rsidP="008D7C1E">
            <w:pPr>
              <w:jc w:val="both"/>
            </w:pPr>
          </w:p>
        </w:tc>
      </w:tr>
      <w:tr w:rsidR="00455194" w:rsidRPr="00455194" w:rsidTr="008D7C1E">
        <w:trPr>
          <w:jc w:val="center"/>
        </w:trPr>
        <w:tc>
          <w:tcPr>
            <w:tcW w:w="3960" w:type="dxa"/>
          </w:tcPr>
          <w:p w:rsidR="00455194" w:rsidRPr="00455194" w:rsidRDefault="00455194" w:rsidP="008D7C1E">
            <w:pPr>
              <w:jc w:val="both"/>
            </w:pPr>
            <w:r w:rsidRPr="00455194">
              <w:t>Соисполнители муниципал</w:t>
            </w:r>
            <w:r w:rsidRPr="00455194">
              <w:t>ь</w:t>
            </w:r>
            <w:r w:rsidRPr="00455194">
              <w:t>ной программы</w:t>
            </w:r>
          </w:p>
          <w:p w:rsidR="00455194" w:rsidRPr="00455194" w:rsidRDefault="00455194" w:rsidP="008D7C1E">
            <w:pPr>
              <w:jc w:val="both"/>
            </w:pPr>
          </w:p>
        </w:tc>
        <w:tc>
          <w:tcPr>
            <w:tcW w:w="6247" w:type="dxa"/>
          </w:tcPr>
          <w:p w:rsidR="00455194" w:rsidRPr="00455194" w:rsidRDefault="00455194" w:rsidP="008D7C1E">
            <w:pPr>
              <w:jc w:val="both"/>
            </w:pPr>
            <w:r w:rsidRPr="00455194">
              <w:t>управление культуры администрации района;</w:t>
            </w:r>
          </w:p>
          <w:p w:rsidR="00455194" w:rsidRPr="00455194" w:rsidRDefault="00455194" w:rsidP="008D7C1E">
            <w:pPr>
              <w:jc w:val="both"/>
            </w:pPr>
            <w:r w:rsidRPr="00455194">
              <w:t>отдел по физической культуре и спорту админ</w:t>
            </w:r>
            <w:r w:rsidRPr="00455194">
              <w:t>и</w:t>
            </w:r>
            <w:r w:rsidRPr="00455194">
              <w:t>страции района;</w:t>
            </w:r>
          </w:p>
          <w:p w:rsidR="00455194" w:rsidRPr="00455194" w:rsidRDefault="00455194" w:rsidP="008D7C1E">
            <w:pPr>
              <w:jc w:val="both"/>
            </w:pPr>
            <w:r w:rsidRPr="00455194">
              <w:t>муниципальное бюджетное учреждение «Учре</w:t>
            </w:r>
            <w:r w:rsidRPr="00455194">
              <w:t>ж</w:t>
            </w:r>
            <w:r w:rsidRPr="00455194">
              <w:t>дение по материально-техническому обеспеч</w:t>
            </w:r>
            <w:r w:rsidRPr="00455194">
              <w:t>е</w:t>
            </w:r>
            <w:r w:rsidRPr="00455194">
              <w:t>нию деятельности органов местного самоупра</w:t>
            </w:r>
            <w:r w:rsidRPr="00455194">
              <w:t>в</w:t>
            </w:r>
            <w:r w:rsidRPr="00455194">
              <w:t>ления»;</w:t>
            </w:r>
          </w:p>
          <w:p w:rsidR="00455194" w:rsidRPr="00455194" w:rsidRDefault="00455194" w:rsidP="008D7C1E">
            <w:pPr>
              <w:jc w:val="both"/>
            </w:pPr>
            <w:r w:rsidRPr="00455194">
              <w:t>муниципальное казенное учреждение «Управл</w:t>
            </w:r>
            <w:r w:rsidRPr="00455194">
              <w:t>е</w:t>
            </w:r>
            <w:r w:rsidRPr="00455194">
              <w:t>ние капитального строительства по застройке Нижневартовского района»;</w:t>
            </w:r>
          </w:p>
          <w:p w:rsidR="00455194" w:rsidRPr="00455194" w:rsidRDefault="00455194" w:rsidP="008D7C1E">
            <w:pPr>
              <w:jc w:val="both"/>
            </w:pPr>
            <w:r w:rsidRPr="00455194">
              <w:t>администрации городских поселений Излучинск и Новоаганск</w:t>
            </w:r>
          </w:p>
          <w:p w:rsidR="00455194" w:rsidRPr="00455194" w:rsidRDefault="00455194" w:rsidP="008D7C1E">
            <w:pPr>
              <w:jc w:val="both"/>
            </w:pPr>
          </w:p>
        </w:tc>
      </w:tr>
      <w:tr w:rsidR="00455194" w:rsidRPr="00455194" w:rsidTr="008D7C1E">
        <w:trPr>
          <w:jc w:val="center"/>
        </w:trPr>
        <w:tc>
          <w:tcPr>
            <w:tcW w:w="3960" w:type="dxa"/>
          </w:tcPr>
          <w:p w:rsidR="00455194" w:rsidRPr="00455194" w:rsidRDefault="00455194" w:rsidP="008D7C1E">
            <w:pPr>
              <w:jc w:val="both"/>
            </w:pPr>
            <w:r w:rsidRPr="00455194">
              <w:t>Цели муниципальной пр</w:t>
            </w:r>
            <w:r w:rsidRPr="00455194">
              <w:t>о</w:t>
            </w:r>
            <w:r w:rsidRPr="00455194">
              <w:t>граммы</w:t>
            </w:r>
          </w:p>
          <w:p w:rsidR="00455194" w:rsidRPr="00455194" w:rsidRDefault="00455194" w:rsidP="008D7C1E">
            <w:pPr>
              <w:jc w:val="both"/>
            </w:pPr>
          </w:p>
        </w:tc>
        <w:tc>
          <w:tcPr>
            <w:tcW w:w="6247" w:type="dxa"/>
          </w:tcPr>
          <w:p w:rsidR="00455194" w:rsidRPr="00455194" w:rsidRDefault="00455194" w:rsidP="008D7C1E">
            <w:pPr>
              <w:jc w:val="both"/>
            </w:pPr>
            <w:r w:rsidRPr="00455194">
              <w:t>повышение уровня пожарной безопасности на территории района;</w:t>
            </w:r>
          </w:p>
          <w:p w:rsidR="00455194" w:rsidRPr="00455194" w:rsidRDefault="00455194" w:rsidP="008D7C1E">
            <w:pPr>
              <w:jc w:val="both"/>
            </w:pPr>
            <w:r w:rsidRPr="00455194">
              <w:t>повышение защиты населения и территории ра</w:t>
            </w:r>
            <w:r w:rsidRPr="00455194">
              <w:t>й</w:t>
            </w:r>
            <w:r w:rsidRPr="00455194">
              <w:t>она от угроз природного и техногенного характ</w:t>
            </w:r>
            <w:r w:rsidRPr="00455194">
              <w:t>е</w:t>
            </w:r>
            <w:r w:rsidRPr="00455194">
              <w:t>ра</w:t>
            </w:r>
          </w:p>
          <w:p w:rsidR="00455194" w:rsidRPr="00455194" w:rsidRDefault="00455194" w:rsidP="008D7C1E">
            <w:pPr>
              <w:jc w:val="both"/>
            </w:pPr>
          </w:p>
        </w:tc>
      </w:tr>
      <w:tr w:rsidR="00455194" w:rsidRPr="00455194" w:rsidTr="008D7C1E">
        <w:trPr>
          <w:jc w:val="center"/>
        </w:trPr>
        <w:tc>
          <w:tcPr>
            <w:tcW w:w="3960" w:type="dxa"/>
          </w:tcPr>
          <w:p w:rsidR="00455194" w:rsidRPr="00455194" w:rsidRDefault="00455194" w:rsidP="008D7C1E">
            <w:pPr>
              <w:jc w:val="both"/>
            </w:pPr>
            <w:r w:rsidRPr="00455194">
              <w:t>Задачи муниципальной пр</w:t>
            </w:r>
            <w:r w:rsidRPr="00455194">
              <w:t>о</w:t>
            </w:r>
            <w:r w:rsidRPr="00455194">
              <w:t>граммы</w:t>
            </w:r>
          </w:p>
          <w:p w:rsidR="00455194" w:rsidRPr="00455194" w:rsidRDefault="00455194" w:rsidP="008D7C1E">
            <w:pPr>
              <w:jc w:val="both"/>
            </w:pPr>
          </w:p>
        </w:tc>
        <w:tc>
          <w:tcPr>
            <w:tcW w:w="6247" w:type="dxa"/>
          </w:tcPr>
          <w:p w:rsidR="00455194" w:rsidRPr="00455194" w:rsidRDefault="00455194" w:rsidP="008D7C1E">
            <w:pPr>
              <w:jc w:val="both"/>
            </w:pPr>
            <w:r w:rsidRPr="00455194">
              <w:t>создание надлежащей противопожарной защиты объектов социальной сферы, административных зданий, находящихся в собственности админис</w:t>
            </w:r>
            <w:r w:rsidRPr="00455194">
              <w:t>т</w:t>
            </w:r>
            <w:r w:rsidRPr="00455194">
              <w:t>рации района;</w:t>
            </w:r>
          </w:p>
          <w:p w:rsidR="00455194" w:rsidRPr="00455194" w:rsidRDefault="00455194" w:rsidP="008D7C1E">
            <w:pPr>
              <w:jc w:val="both"/>
            </w:pPr>
            <w:r w:rsidRPr="00455194">
              <w:t>обеспечение населенных пунктов района исто</w:t>
            </w:r>
            <w:r w:rsidRPr="00455194">
              <w:t>ч</w:t>
            </w:r>
            <w:r w:rsidRPr="00455194">
              <w:t>никами противопожарного водоснабжения;</w:t>
            </w:r>
          </w:p>
          <w:p w:rsidR="00455194" w:rsidRPr="00455194" w:rsidRDefault="00455194" w:rsidP="008D7C1E">
            <w:pPr>
              <w:jc w:val="both"/>
            </w:pPr>
            <w:r w:rsidRPr="00455194">
              <w:lastRenderedPageBreak/>
              <w:t>обеспечение противопожарной защиты сельских населенных пунктов района, не являющихся м</w:t>
            </w:r>
            <w:r w:rsidRPr="00455194">
              <w:t>у</w:t>
            </w:r>
            <w:r w:rsidRPr="00455194">
              <w:t>ниципальными образованиями;</w:t>
            </w:r>
          </w:p>
          <w:p w:rsidR="00455194" w:rsidRPr="00455194" w:rsidRDefault="00455194" w:rsidP="008D7C1E">
            <w:pPr>
              <w:jc w:val="both"/>
            </w:pPr>
            <w:r w:rsidRPr="00455194">
              <w:t>организация обучения в области гражданской обороны и чрезвычайных ситуаций;</w:t>
            </w:r>
          </w:p>
          <w:p w:rsidR="00455194" w:rsidRPr="00455194" w:rsidRDefault="00455194" w:rsidP="008D7C1E">
            <w:pPr>
              <w:jc w:val="both"/>
            </w:pPr>
            <w:r w:rsidRPr="00455194">
              <w:t>обеспечение населенных пунктов района сист</w:t>
            </w:r>
            <w:r w:rsidRPr="00455194">
              <w:t>е</w:t>
            </w:r>
            <w:r w:rsidRPr="00455194">
              <w:t>мой оповещения населения на случай чрезвыча</w:t>
            </w:r>
            <w:r w:rsidRPr="00455194">
              <w:t>й</w:t>
            </w:r>
            <w:r w:rsidRPr="00455194">
              <w:t>ных ситуаций;</w:t>
            </w:r>
          </w:p>
          <w:p w:rsidR="00455194" w:rsidRPr="00455194" w:rsidRDefault="00455194" w:rsidP="008D7C1E">
            <w:pPr>
              <w:jc w:val="both"/>
              <w:rPr>
                <w:rFonts w:eastAsia="MS Mincho"/>
              </w:rPr>
            </w:pPr>
            <w:r w:rsidRPr="00455194">
              <w:t>обеспечение мероприятий в области гражданской обороны, защиты населения от чрезвычайных с</w:t>
            </w:r>
            <w:r w:rsidRPr="00455194">
              <w:t>и</w:t>
            </w:r>
            <w:r w:rsidRPr="00455194">
              <w:t>туаций природного и техногенного характера</w:t>
            </w:r>
          </w:p>
          <w:p w:rsidR="00455194" w:rsidRPr="00455194" w:rsidRDefault="00455194" w:rsidP="008D7C1E">
            <w:pPr>
              <w:jc w:val="both"/>
            </w:pPr>
          </w:p>
        </w:tc>
      </w:tr>
      <w:tr w:rsidR="00455194" w:rsidRPr="00455194" w:rsidTr="008D7C1E">
        <w:trPr>
          <w:jc w:val="center"/>
        </w:trPr>
        <w:tc>
          <w:tcPr>
            <w:tcW w:w="3960" w:type="dxa"/>
          </w:tcPr>
          <w:p w:rsidR="00455194" w:rsidRPr="00455194" w:rsidRDefault="00455194" w:rsidP="008D7C1E">
            <w:pPr>
              <w:jc w:val="both"/>
            </w:pPr>
            <w:r w:rsidRPr="00455194">
              <w:lastRenderedPageBreak/>
              <w:t>Подпрограммы и (или) о</w:t>
            </w:r>
            <w:r w:rsidRPr="00455194">
              <w:t>т</w:t>
            </w:r>
            <w:r w:rsidRPr="00455194">
              <w:t>дельные мероприятия</w:t>
            </w:r>
          </w:p>
        </w:tc>
        <w:tc>
          <w:tcPr>
            <w:tcW w:w="6247" w:type="dxa"/>
          </w:tcPr>
          <w:p w:rsidR="00455194" w:rsidRPr="00455194" w:rsidRDefault="00455194" w:rsidP="008D7C1E">
            <w:pPr>
              <w:jc w:val="both"/>
            </w:pPr>
            <w:r w:rsidRPr="00455194">
              <w:t>подпрограмма 1. «Укрепление пожарной без</w:t>
            </w:r>
            <w:r w:rsidRPr="00455194">
              <w:t>о</w:t>
            </w:r>
            <w:r w:rsidRPr="00455194">
              <w:t>пасности в районе»;</w:t>
            </w:r>
          </w:p>
          <w:p w:rsidR="00455194" w:rsidRPr="00455194" w:rsidRDefault="00455194" w:rsidP="008D7C1E">
            <w:pPr>
              <w:jc w:val="both"/>
            </w:pPr>
            <w:r w:rsidRPr="00455194">
              <w:t>подпрограмма 2. «Организация и обеспечение мероприятий в сфере гражданской обороны, з</w:t>
            </w:r>
            <w:r w:rsidRPr="00455194">
              <w:t>а</w:t>
            </w:r>
            <w:r w:rsidRPr="00455194">
              <w:t>щиты населения и территории района от чрезв</w:t>
            </w:r>
            <w:r w:rsidRPr="00455194">
              <w:t>ы</w:t>
            </w:r>
            <w:r w:rsidRPr="00455194">
              <w:t>чайных ситуаций»</w:t>
            </w:r>
          </w:p>
          <w:p w:rsidR="00455194" w:rsidRPr="00455194" w:rsidRDefault="00455194" w:rsidP="008D7C1E">
            <w:pPr>
              <w:jc w:val="both"/>
            </w:pPr>
          </w:p>
        </w:tc>
      </w:tr>
      <w:tr w:rsidR="00455194" w:rsidRPr="00455194" w:rsidTr="008D7C1E">
        <w:trPr>
          <w:jc w:val="center"/>
        </w:trPr>
        <w:tc>
          <w:tcPr>
            <w:tcW w:w="3960" w:type="dxa"/>
          </w:tcPr>
          <w:p w:rsidR="00455194" w:rsidRPr="00455194" w:rsidRDefault="00455194" w:rsidP="008D7C1E">
            <w:pPr>
              <w:jc w:val="both"/>
            </w:pPr>
            <w:r w:rsidRPr="00455194">
              <w:t>Целевые показатели муниц</w:t>
            </w:r>
            <w:r w:rsidRPr="00455194">
              <w:t>и</w:t>
            </w:r>
            <w:r w:rsidRPr="00455194">
              <w:t>пальной программы (показат</w:t>
            </w:r>
            <w:r w:rsidRPr="00455194">
              <w:t>е</w:t>
            </w:r>
            <w:r w:rsidRPr="00455194">
              <w:t>ли непосредственных резул</w:t>
            </w:r>
            <w:r w:rsidRPr="00455194">
              <w:t>ь</w:t>
            </w:r>
            <w:r w:rsidRPr="00455194">
              <w:t>татов)</w:t>
            </w:r>
          </w:p>
          <w:p w:rsidR="00455194" w:rsidRPr="00455194" w:rsidRDefault="00455194" w:rsidP="008D7C1E">
            <w:pPr>
              <w:jc w:val="both"/>
            </w:pPr>
          </w:p>
        </w:tc>
        <w:tc>
          <w:tcPr>
            <w:tcW w:w="6247" w:type="dxa"/>
          </w:tcPr>
          <w:p w:rsidR="00455194" w:rsidRPr="00455194" w:rsidRDefault="00455194" w:rsidP="008D7C1E">
            <w:pPr>
              <w:jc w:val="both"/>
            </w:pPr>
            <w:r w:rsidRPr="00455194">
              <w:t>обеспечение пожарной безопасности на объектах социальной сферы и в административных здан</w:t>
            </w:r>
            <w:r w:rsidRPr="00455194">
              <w:t>и</w:t>
            </w:r>
            <w:r w:rsidRPr="00455194">
              <w:t>ях, находящихся в собственности администрации района;</w:t>
            </w:r>
          </w:p>
          <w:p w:rsidR="00455194" w:rsidRPr="00455194" w:rsidRDefault="00455194" w:rsidP="008D7C1E">
            <w:pPr>
              <w:jc w:val="both"/>
            </w:pPr>
            <w:r w:rsidRPr="00455194">
              <w:t>обеспеченность населенных пунктов района и</w:t>
            </w:r>
            <w:r w:rsidRPr="00455194">
              <w:t>с</w:t>
            </w:r>
            <w:r w:rsidRPr="00455194">
              <w:t>точниками противопожарного водоснабжения;</w:t>
            </w:r>
          </w:p>
          <w:p w:rsidR="00455194" w:rsidRPr="00455194" w:rsidRDefault="00455194" w:rsidP="008D7C1E">
            <w:pPr>
              <w:jc w:val="both"/>
            </w:pPr>
            <w:r w:rsidRPr="00455194">
              <w:t>обеспеченность населенных пунктов района си</w:t>
            </w:r>
            <w:r w:rsidRPr="00455194">
              <w:t>с</w:t>
            </w:r>
            <w:r w:rsidRPr="00455194">
              <w:t>темой оповещения;</w:t>
            </w:r>
          </w:p>
          <w:p w:rsidR="00455194" w:rsidRPr="00455194" w:rsidRDefault="00455194" w:rsidP="008D7C1E">
            <w:pPr>
              <w:jc w:val="both"/>
            </w:pPr>
            <w:r w:rsidRPr="00455194">
              <w:t>привлечение жителей района к участию в обесп</w:t>
            </w:r>
            <w:r w:rsidRPr="00455194">
              <w:t>е</w:t>
            </w:r>
            <w:r w:rsidRPr="00455194">
              <w:t>чении пожарной безопасности в сельских нас</w:t>
            </w:r>
            <w:r w:rsidRPr="00455194">
              <w:t>е</w:t>
            </w:r>
            <w:r w:rsidRPr="00455194">
              <w:t>ленных пунктах района, не являющихся муниц</w:t>
            </w:r>
            <w:r w:rsidRPr="00455194">
              <w:t>и</w:t>
            </w:r>
            <w:r w:rsidRPr="00455194">
              <w:t>пальными образованиями;</w:t>
            </w:r>
          </w:p>
          <w:p w:rsidR="00455194" w:rsidRPr="00455194" w:rsidRDefault="00455194" w:rsidP="008D7C1E">
            <w:pPr>
              <w:jc w:val="both"/>
            </w:pPr>
            <w:proofErr w:type="gramStart"/>
            <w:r w:rsidRPr="00455194">
              <w:t>повышение уровня знаний в области гражданской обороны и чрезвычайных ситуаций членов к</w:t>
            </w:r>
            <w:r w:rsidRPr="00455194">
              <w:t>о</w:t>
            </w:r>
            <w:r w:rsidRPr="00455194">
              <w:t>миссий: комиссии по предупреждению и ликв</w:t>
            </w:r>
            <w:r w:rsidRPr="00455194">
              <w:t>и</w:t>
            </w:r>
            <w:r w:rsidRPr="00455194">
              <w:t>дации чрезвычайных ситуаций и обеспечению пожарной безопасности района, комиссии по п</w:t>
            </w:r>
            <w:r w:rsidRPr="00455194">
              <w:t>о</w:t>
            </w:r>
            <w:r w:rsidRPr="00455194">
              <w:t>вышению устойчивости функционирования орг</w:t>
            </w:r>
            <w:r w:rsidRPr="00455194">
              <w:t>а</w:t>
            </w:r>
            <w:r w:rsidRPr="00455194">
              <w:t xml:space="preserve">низаций в чрезвычайных ситуациях, постоянной </w:t>
            </w:r>
            <w:proofErr w:type="spellStart"/>
            <w:r w:rsidRPr="00455194">
              <w:t>эвакоприемной</w:t>
            </w:r>
            <w:proofErr w:type="spellEnd"/>
            <w:r w:rsidRPr="00455194">
              <w:t xml:space="preserve"> комиссии района;</w:t>
            </w:r>
            <w:proofErr w:type="gramEnd"/>
          </w:p>
          <w:p w:rsidR="00455194" w:rsidRPr="00455194" w:rsidRDefault="00455194" w:rsidP="008D7C1E">
            <w:pPr>
              <w:jc w:val="both"/>
            </w:pPr>
            <w:r w:rsidRPr="00455194">
              <w:t>укрепление материально-технической базы           в области пожарной безопасности и техническое обслуживание систем оповещения населения в сельских населенных пунктах района, не явля</w:t>
            </w:r>
            <w:r w:rsidRPr="00455194">
              <w:t>ю</w:t>
            </w:r>
            <w:r w:rsidRPr="00455194">
              <w:t>щихся муниципальными образованиями;</w:t>
            </w:r>
          </w:p>
          <w:p w:rsidR="00455194" w:rsidRPr="00455194" w:rsidRDefault="00455194" w:rsidP="008D7C1E">
            <w:pPr>
              <w:jc w:val="both"/>
            </w:pPr>
            <w:r w:rsidRPr="00455194">
              <w:lastRenderedPageBreak/>
              <w:t>создание необходимого запаса (резерва) средств индивидуальной защиты для работников админ</w:t>
            </w:r>
            <w:r w:rsidRPr="00455194">
              <w:t>и</w:t>
            </w:r>
            <w:r w:rsidRPr="00455194">
              <w:t>страции муниципальных предприятий и учрежд</w:t>
            </w:r>
            <w:r w:rsidRPr="00455194">
              <w:t>е</w:t>
            </w:r>
            <w:r w:rsidRPr="00455194">
              <w:t>ний района;</w:t>
            </w:r>
          </w:p>
          <w:p w:rsidR="00455194" w:rsidRPr="00455194" w:rsidRDefault="00455194" w:rsidP="008D7C1E">
            <w:pPr>
              <w:jc w:val="both"/>
            </w:pPr>
            <w:r w:rsidRPr="00455194">
              <w:t>проведение агитационно-массовой работы по предотвращению чрезвычайных ситуаций;</w:t>
            </w:r>
          </w:p>
          <w:p w:rsidR="00455194" w:rsidRPr="00455194" w:rsidRDefault="00455194" w:rsidP="008D7C1E">
            <w:pPr>
              <w:jc w:val="both"/>
            </w:pPr>
            <w:r w:rsidRPr="00455194">
              <w:t>оснащенность средствами спасения людей на водных объектах;</w:t>
            </w:r>
          </w:p>
          <w:p w:rsidR="00455194" w:rsidRPr="00455194" w:rsidRDefault="00455194" w:rsidP="008D7C1E">
            <w:pPr>
              <w:jc w:val="both"/>
            </w:pPr>
            <w:r w:rsidRPr="00455194">
              <w:t>оснащенность средствами защиты граждан, п</w:t>
            </w:r>
            <w:r w:rsidRPr="00455194">
              <w:t>о</w:t>
            </w:r>
            <w:r w:rsidRPr="00455194">
              <w:t>павших в чрезвычайные ситуации района в зи</w:t>
            </w:r>
            <w:r w:rsidRPr="00455194">
              <w:t>м</w:t>
            </w:r>
            <w:r w:rsidRPr="00455194">
              <w:t>ний период</w:t>
            </w:r>
          </w:p>
          <w:p w:rsidR="00455194" w:rsidRPr="00455194" w:rsidRDefault="00455194" w:rsidP="008D7C1E">
            <w:pPr>
              <w:jc w:val="both"/>
            </w:pPr>
          </w:p>
        </w:tc>
      </w:tr>
      <w:tr w:rsidR="00455194" w:rsidRPr="00455194" w:rsidTr="008D7C1E">
        <w:trPr>
          <w:jc w:val="center"/>
        </w:trPr>
        <w:tc>
          <w:tcPr>
            <w:tcW w:w="3960" w:type="dxa"/>
          </w:tcPr>
          <w:p w:rsidR="00455194" w:rsidRPr="00455194" w:rsidRDefault="00455194" w:rsidP="008D7C1E">
            <w:pPr>
              <w:jc w:val="both"/>
            </w:pPr>
            <w:r w:rsidRPr="00455194">
              <w:lastRenderedPageBreak/>
              <w:t>Сроки реализации муниц</w:t>
            </w:r>
            <w:r w:rsidRPr="00455194">
              <w:t>и</w:t>
            </w:r>
            <w:r w:rsidRPr="00455194">
              <w:t>пальной программы</w:t>
            </w:r>
          </w:p>
          <w:p w:rsidR="00455194" w:rsidRPr="00455194" w:rsidRDefault="00455194" w:rsidP="008D7C1E">
            <w:pPr>
              <w:jc w:val="both"/>
            </w:pPr>
          </w:p>
        </w:tc>
        <w:tc>
          <w:tcPr>
            <w:tcW w:w="6247" w:type="dxa"/>
          </w:tcPr>
          <w:p w:rsidR="00455194" w:rsidRPr="00455194" w:rsidRDefault="00455194" w:rsidP="008D7C1E">
            <w:pPr>
              <w:jc w:val="both"/>
            </w:pPr>
            <w:r w:rsidRPr="00455194">
              <w:t>2014−2016 годы</w:t>
            </w:r>
          </w:p>
        </w:tc>
      </w:tr>
      <w:tr w:rsidR="00455194" w:rsidRPr="00455194" w:rsidTr="008D7C1E">
        <w:trPr>
          <w:jc w:val="center"/>
        </w:trPr>
        <w:tc>
          <w:tcPr>
            <w:tcW w:w="3960" w:type="dxa"/>
          </w:tcPr>
          <w:p w:rsidR="00455194" w:rsidRPr="00455194" w:rsidRDefault="00455194" w:rsidP="008D7C1E">
            <w:pPr>
              <w:jc w:val="both"/>
            </w:pPr>
            <w:r w:rsidRPr="00455194">
              <w:t>Финансовое обеспечение м</w:t>
            </w:r>
            <w:r w:rsidRPr="00455194">
              <w:t>у</w:t>
            </w:r>
            <w:r w:rsidRPr="00455194">
              <w:t>ниципальной программы</w:t>
            </w:r>
          </w:p>
          <w:p w:rsidR="00455194" w:rsidRPr="00455194" w:rsidRDefault="00455194" w:rsidP="008D7C1E">
            <w:pPr>
              <w:jc w:val="both"/>
            </w:pPr>
          </w:p>
        </w:tc>
        <w:tc>
          <w:tcPr>
            <w:tcW w:w="6247" w:type="dxa"/>
          </w:tcPr>
          <w:p w:rsidR="00455194" w:rsidRPr="00455194" w:rsidRDefault="00455194" w:rsidP="008D7C1E">
            <w:pPr>
              <w:jc w:val="both"/>
            </w:pPr>
            <w:r w:rsidRPr="00455194">
              <w:t>общий объем финансирования мероприятий м</w:t>
            </w:r>
            <w:r w:rsidRPr="00455194">
              <w:t>у</w:t>
            </w:r>
            <w:r w:rsidRPr="00455194">
              <w:t>ниципальной программы составляет                  33 579,8 тыс. руб., в том числе: за счет средств бю</w:t>
            </w:r>
            <w:r w:rsidRPr="00455194">
              <w:t>д</w:t>
            </w:r>
            <w:r w:rsidRPr="00455194">
              <w:t>жета района – 21 401,1 тыс. руб., бюджета авт</w:t>
            </w:r>
            <w:r w:rsidRPr="00455194">
              <w:t>о</w:t>
            </w:r>
            <w:r w:rsidRPr="00455194">
              <w:t>номного округа – 12 130,8 тыс. руб., бюджета п</w:t>
            </w:r>
            <w:r w:rsidRPr="00455194">
              <w:t>о</w:t>
            </w:r>
            <w:r w:rsidRPr="00455194">
              <w:t xml:space="preserve">селений – 47,9 тыс. руб. </w:t>
            </w:r>
          </w:p>
          <w:p w:rsidR="00455194" w:rsidRPr="00455194" w:rsidRDefault="00455194" w:rsidP="008D7C1E">
            <w:pPr>
              <w:jc w:val="both"/>
            </w:pPr>
          </w:p>
        </w:tc>
      </w:tr>
      <w:tr w:rsidR="00455194" w:rsidRPr="00455194" w:rsidTr="008D7C1E">
        <w:trPr>
          <w:jc w:val="center"/>
        </w:trPr>
        <w:tc>
          <w:tcPr>
            <w:tcW w:w="3960" w:type="dxa"/>
          </w:tcPr>
          <w:p w:rsidR="00455194" w:rsidRPr="00455194" w:rsidRDefault="00455194" w:rsidP="008D7C1E">
            <w:pPr>
              <w:jc w:val="both"/>
            </w:pPr>
            <w:r w:rsidRPr="00455194">
              <w:t>Ожидаемые результаты реал</w:t>
            </w:r>
            <w:r w:rsidRPr="00455194">
              <w:t>и</w:t>
            </w:r>
            <w:r w:rsidRPr="00455194">
              <w:t>зации муниципальной пр</w:t>
            </w:r>
            <w:r w:rsidRPr="00455194">
              <w:t>о</w:t>
            </w:r>
            <w:r w:rsidRPr="00455194">
              <w:t>граммы (показатели конечных результатов)</w:t>
            </w:r>
          </w:p>
          <w:p w:rsidR="00455194" w:rsidRPr="00455194" w:rsidRDefault="00455194" w:rsidP="008D7C1E">
            <w:pPr>
              <w:jc w:val="both"/>
            </w:pPr>
          </w:p>
        </w:tc>
        <w:tc>
          <w:tcPr>
            <w:tcW w:w="6247" w:type="dxa"/>
          </w:tcPr>
          <w:p w:rsidR="00455194" w:rsidRPr="00455194" w:rsidRDefault="00455194" w:rsidP="008D7C1E">
            <w:pPr>
              <w:jc w:val="both"/>
            </w:pPr>
            <w:r w:rsidRPr="00455194">
              <w:t>информирование и обучение жителей района          в области гражданской обороны и действиям           в чрезвычайных ситуациях природного и техн</w:t>
            </w:r>
            <w:r w:rsidRPr="00455194">
              <w:t>о</w:t>
            </w:r>
            <w:r w:rsidRPr="00455194">
              <w:t>генного характера − до 100 процентов;</w:t>
            </w:r>
          </w:p>
          <w:p w:rsidR="00455194" w:rsidRPr="00455194" w:rsidRDefault="00455194" w:rsidP="008D7C1E">
            <w:pPr>
              <w:jc w:val="both"/>
            </w:pPr>
            <w:r w:rsidRPr="00455194">
              <w:t>обеспечение защиты населения района от во</w:t>
            </w:r>
            <w:r w:rsidRPr="00455194">
              <w:t>з</w:t>
            </w:r>
            <w:r w:rsidRPr="00455194">
              <w:t>можных чрезвычайных ситуаций природного           и техногенного характера − до 36 146 человек.</w:t>
            </w:r>
          </w:p>
          <w:p w:rsidR="00455194" w:rsidRPr="00455194" w:rsidRDefault="00455194" w:rsidP="008D7C1E">
            <w:pPr>
              <w:jc w:val="both"/>
            </w:pPr>
          </w:p>
        </w:tc>
      </w:tr>
    </w:tbl>
    <w:p w:rsidR="00455194" w:rsidRPr="008D7C1E" w:rsidRDefault="00455194" w:rsidP="008D7C1E">
      <w:pPr>
        <w:jc w:val="center"/>
        <w:rPr>
          <w:b/>
        </w:rPr>
      </w:pPr>
      <w:r w:rsidRPr="008D7C1E">
        <w:rPr>
          <w:b/>
          <w:lang w:val="en-US"/>
        </w:rPr>
        <w:t>I</w:t>
      </w:r>
      <w:r w:rsidRPr="008D7C1E">
        <w:rPr>
          <w:b/>
        </w:rPr>
        <w:t>. Характеристика текущего состояния соответствующей сферы</w:t>
      </w:r>
    </w:p>
    <w:p w:rsidR="00455194" w:rsidRPr="008D7C1E" w:rsidRDefault="00455194" w:rsidP="008D7C1E">
      <w:pPr>
        <w:jc w:val="center"/>
        <w:rPr>
          <w:b/>
        </w:rPr>
      </w:pPr>
      <w:r w:rsidRPr="008D7C1E">
        <w:rPr>
          <w:b/>
        </w:rPr>
        <w:t>социально-экономического развития района</w:t>
      </w:r>
    </w:p>
    <w:p w:rsidR="00455194" w:rsidRPr="00455194" w:rsidRDefault="00455194" w:rsidP="00455194"/>
    <w:p w:rsidR="00455194" w:rsidRPr="00455194" w:rsidRDefault="00455194" w:rsidP="008D7C1E">
      <w:pPr>
        <w:ind w:firstLine="709"/>
        <w:jc w:val="both"/>
      </w:pPr>
      <w:proofErr w:type="gramStart"/>
      <w:r w:rsidRPr="00455194">
        <w:t>В условиях сохранения высокого уровня угрозы техногенного и приро</w:t>
      </w:r>
      <w:r w:rsidRPr="00455194">
        <w:t>д</w:t>
      </w:r>
      <w:r w:rsidRPr="00455194">
        <w:t>ного характера, негативных последствий чрезвычайных ситуаций для устойч</w:t>
      </w:r>
      <w:r w:rsidRPr="00455194">
        <w:t>и</w:t>
      </w:r>
      <w:r w:rsidRPr="00455194">
        <w:t>вого социально-экономического развития района одним из важных элементов обеспечения его безопасности является повышение защиты населения, терр</w:t>
      </w:r>
      <w:r w:rsidRPr="00455194">
        <w:t>и</w:t>
      </w:r>
      <w:r w:rsidRPr="00455194">
        <w:t>торий и муниципальных учреждений.</w:t>
      </w:r>
      <w:proofErr w:type="gramEnd"/>
    </w:p>
    <w:p w:rsidR="00455194" w:rsidRPr="00455194" w:rsidRDefault="00455194" w:rsidP="008D7C1E">
      <w:pPr>
        <w:ind w:firstLine="709"/>
        <w:jc w:val="both"/>
      </w:pPr>
      <w:proofErr w:type="gramStart"/>
      <w:r w:rsidRPr="00455194">
        <w:t>Обеспечение условий для безопасной жизнедеятельности населения ра</w:t>
      </w:r>
      <w:r w:rsidRPr="00455194">
        <w:t>й</w:t>
      </w:r>
      <w:r w:rsidRPr="00455194">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455194">
        <w:t>о</w:t>
      </w:r>
      <w:r w:rsidRPr="00455194">
        <w:t>хранения экономического потенциала района и повышения качества жизни н</w:t>
      </w:r>
      <w:r w:rsidRPr="00455194">
        <w:t>а</w:t>
      </w:r>
      <w:r w:rsidRPr="00455194">
        <w:t>селения.</w:t>
      </w:r>
      <w:proofErr w:type="gramEnd"/>
    </w:p>
    <w:p w:rsidR="00455194" w:rsidRPr="00455194" w:rsidRDefault="00455194" w:rsidP="008D7C1E">
      <w:pPr>
        <w:ind w:firstLine="709"/>
        <w:jc w:val="both"/>
      </w:pPr>
      <w:proofErr w:type="gramStart"/>
      <w:r w:rsidRPr="00455194">
        <w:lastRenderedPageBreak/>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для безопасной жизнедеятельности на терр</w:t>
      </w:r>
      <w:r w:rsidRPr="00455194">
        <w:t>и</w:t>
      </w:r>
      <w:r w:rsidRPr="00455194">
        <w:t>тории района.</w:t>
      </w:r>
      <w:proofErr w:type="gramEnd"/>
    </w:p>
    <w:p w:rsidR="00455194" w:rsidRPr="00455194" w:rsidRDefault="00455194" w:rsidP="008D7C1E">
      <w:pPr>
        <w:ind w:firstLine="709"/>
        <w:jc w:val="both"/>
      </w:pPr>
      <w:proofErr w:type="gramStart"/>
      <w:r w:rsidRPr="00455194">
        <w:t>Обеспечение условий для безопасной жизнедеятельности населения ра</w:t>
      </w:r>
      <w:r w:rsidRPr="00455194">
        <w:t>й</w:t>
      </w:r>
      <w:r w:rsidRPr="00455194">
        <w:t>она, минимизация причиненного материального ущерба, снижение травматизма и гибели людей вследствие возникших чрезвычайных ситуаций и происшес</w:t>
      </w:r>
      <w:r w:rsidRPr="00455194">
        <w:t>т</w:t>
      </w:r>
      <w:r w:rsidRPr="00455194">
        <w:t xml:space="preserve">вий являются важнейшими факторами для сохранения экономического </w:t>
      </w:r>
      <w:r w:rsidR="008D7C1E">
        <w:t xml:space="preserve">           </w:t>
      </w:r>
      <w:r w:rsidRPr="00455194">
        <w:t>потенциала района и повышения качества жизни его населения.</w:t>
      </w:r>
      <w:proofErr w:type="gramEnd"/>
    </w:p>
    <w:p w:rsidR="00455194" w:rsidRPr="00455194" w:rsidRDefault="00455194" w:rsidP="008D7C1E">
      <w:pPr>
        <w:ind w:firstLine="709"/>
        <w:jc w:val="both"/>
      </w:pPr>
      <w:proofErr w:type="gramStart"/>
      <w:r w:rsidRPr="00455194">
        <w:t>На территории района за последние 3 года зарегистрированы 3 чрезв</w:t>
      </w:r>
      <w:r w:rsidRPr="00455194">
        <w:t>ы</w:t>
      </w:r>
      <w:r w:rsidRPr="00455194">
        <w:t>чайные ситуации, из них: 1 техногенная межмуниципального характера.</w:t>
      </w:r>
      <w:proofErr w:type="gramEnd"/>
      <w:r w:rsidRPr="00455194">
        <w:t xml:space="preserve"> В р</w:t>
      </w:r>
      <w:r w:rsidRPr="00455194">
        <w:t>е</w:t>
      </w:r>
      <w:r w:rsidRPr="00455194">
        <w:t>зультате чрезвычайных ситуаций погибло 11 человек.</w:t>
      </w:r>
    </w:p>
    <w:p w:rsidR="00455194" w:rsidRPr="00455194" w:rsidRDefault="00455194" w:rsidP="008D7C1E">
      <w:pPr>
        <w:ind w:firstLine="709"/>
        <w:jc w:val="both"/>
      </w:pPr>
      <w:r w:rsidRPr="00455194">
        <w:t xml:space="preserve">Ежегодно на территории района происходит более 100 пожаров лесного фонда на площади до 6000 га и около 75 пожаров и загораний травы и сухостоя. </w:t>
      </w:r>
    </w:p>
    <w:p w:rsidR="00455194" w:rsidRPr="00455194" w:rsidRDefault="00455194" w:rsidP="008D7C1E">
      <w:pPr>
        <w:ind w:firstLine="709"/>
        <w:jc w:val="both"/>
      </w:pPr>
      <w:proofErr w:type="gramStart"/>
      <w:r w:rsidRPr="00455194">
        <w:t>В целях организации предупреждения и борьбы с природными пожарами на территории района необходимо выделение средств на обустройство прот</w:t>
      </w:r>
      <w:r w:rsidRPr="00455194">
        <w:t>и</w:t>
      </w:r>
      <w:r w:rsidRPr="00455194">
        <w:t>вопожарных разрывов, содержание минерализованных полос в границах нас</w:t>
      </w:r>
      <w:r w:rsidRPr="00455194">
        <w:t>е</w:t>
      </w:r>
      <w:r w:rsidRPr="00455194">
        <w:t>ленных пунктов района, а также для оплаты сезонных рабочих на летний пож</w:t>
      </w:r>
      <w:r w:rsidRPr="00455194">
        <w:t>а</w:t>
      </w:r>
      <w:r w:rsidRPr="00455194">
        <w:t>роопасный сезон.</w:t>
      </w:r>
      <w:proofErr w:type="gramEnd"/>
    </w:p>
    <w:p w:rsidR="00455194" w:rsidRPr="00455194" w:rsidRDefault="00455194" w:rsidP="008D7C1E">
      <w:pPr>
        <w:ind w:firstLine="709"/>
        <w:jc w:val="both"/>
      </w:pPr>
      <w:r w:rsidRPr="00455194">
        <w:t>Особую тревогу вызывает количество пожаров в зданиях жилого, соц</w:t>
      </w:r>
      <w:r w:rsidRPr="00455194">
        <w:t>и</w:t>
      </w:r>
      <w:r w:rsidRPr="00455194">
        <w:t>ально-бытового и культурного назначения.</w:t>
      </w:r>
    </w:p>
    <w:p w:rsidR="00455194" w:rsidRPr="00455194" w:rsidRDefault="00455194" w:rsidP="008D7C1E">
      <w:pPr>
        <w:ind w:firstLine="709"/>
        <w:jc w:val="both"/>
      </w:pPr>
      <w:r w:rsidRPr="00455194">
        <w:t>В 2012 году на объектах района зарегистрировано 116 пожаров, при кот</w:t>
      </w:r>
      <w:r w:rsidRPr="00455194">
        <w:t>о</w:t>
      </w:r>
      <w:r w:rsidRPr="00455194">
        <w:t>рых погибло 3 человека, получили травмы 10 человек. Материальный ущерб             от пожаров составил 15 625,0 тыс. руб.</w:t>
      </w:r>
    </w:p>
    <w:p w:rsidR="00455194" w:rsidRPr="00455194" w:rsidRDefault="00455194" w:rsidP="008D7C1E">
      <w:pPr>
        <w:ind w:firstLine="709"/>
        <w:jc w:val="both"/>
      </w:pPr>
      <w:r w:rsidRPr="00455194">
        <w:t>Каждый день в районе от пожаров уничтожается и повреждается                    0,26 строений, причиняется материальный ущерб на сумму 45,120 тыс. руб.             На каждом 12 пожаре граждане получают травмы (ожоги, отравления проду</w:t>
      </w:r>
      <w:r w:rsidRPr="00455194">
        <w:t>к</w:t>
      </w:r>
      <w:r w:rsidRPr="00455194">
        <w:t>тами горения и т.д.), на каждом 29 пожаре гибнет человек.</w:t>
      </w:r>
    </w:p>
    <w:p w:rsidR="00455194" w:rsidRPr="00455194" w:rsidRDefault="00455194" w:rsidP="008D7C1E">
      <w:pPr>
        <w:ind w:firstLine="709"/>
        <w:jc w:val="both"/>
      </w:pPr>
      <w:r w:rsidRPr="00455194">
        <w:t>Отделом надзорной деятельности по Нижневартовскому району выявл</w:t>
      </w:r>
      <w:r w:rsidRPr="00455194">
        <w:t>е</w:t>
      </w:r>
      <w:r w:rsidRPr="00455194">
        <w:t>ны нарушения противопожарных норм и правил на объектах с массовым пр</w:t>
      </w:r>
      <w:r w:rsidRPr="00455194">
        <w:t>е</w:t>
      </w:r>
      <w:r w:rsidRPr="00455194">
        <w:t>быванием людей.</w:t>
      </w:r>
    </w:p>
    <w:p w:rsidR="00455194" w:rsidRPr="00455194" w:rsidRDefault="00455194" w:rsidP="008D7C1E">
      <w:pPr>
        <w:ind w:firstLine="709"/>
        <w:jc w:val="both"/>
      </w:pPr>
      <w:r w:rsidRPr="00455194">
        <w:t>Устранение нарушений требований пожарной безопасности в муниц</w:t>
      </w:r>
      <w:r w:rsidRPr="00455194">
        <w:t>и</w:t>
      </w:r>
      <w:r w:rsidRPr="00455194">
        <w:t>пальных общеобразовательных школах района, дошкольных образовательных учреждениях района, учреждениях здравоохранения района, культуры, физич</w:t>
      </w:r>
      <w:r w:rsidRPr="00455194">
        <w:t>е</w:t>
      </w:r>
      <w:r w:rsidRPr="00455194">
        <w:t>ской культуры и спорта района, муниципальном жилищном фонде населенных пунктов района, не являющихся муниципальными образованиями, требует зн</w:t>
      </w:r>
      <w:r w:rsidRPr="00455194">
        <w:t>а</w:t>
      </w:r>
      <w:r w:rsidRPr="00455194">
        <w:t>чительных финансовых затрат.</w:t>
      </w:r>
    </w:p>
    <w:p w:rsidR="00455194" w:rsidRPr="00455194" w:rsidRDefault="00455194" w:rsidP="008D7C1E">
      <w:pPr>
        <w:ind w:firstLine="709"/>
        <w:jc w:val="both"/>
      </w:pPr>
      <w:r w:rsidRPr="00455194">
        <w:t>Нынешнее противопожарное состояние объектов культуры, здравоохр</w:t>
      </w:r>
      <w:r w:rsidRPr="00455194">
        <w:t>а</w:t>
      </w:r>
      <w:r w:rsidRPr="00455194">
        <w:t>нения, физической культуры и спорта в целом отвечает существующим треб</w:t>
      </w:r>
      <w:r w:rsidRPr="00455194">
        <w:t>о</w:t>
      </w:r>
      <w:r w:rsidRPr="00455194">
        <w:t xml:space="preserve">ваниям. </w:t>
      </w:r>
      <w:proofErr w:type="gramStart"/>
      <w:r w:rsidRPr="00455194">
        <w:t xml:space="preserve">Вместе с тем имеются проблемы, вызванные ресурсными сроками </w:t>
      </w:r>
      <w:r w:rsidR="008D7C1E">
        <w:t xml:space="preserve">         </w:t>
      </w:r>
      <w:r w:rsidRPr="00455194">
        <w:t>работы технических средств пожарной охраны, которые связаны с необходим</w:t>
      </w:r>
      <w:r w:rsidRPr="00455194">
        <w:t>о</w:t>
      </w:r>
      <w:r w:rsidRPr="00455194">
        <w:t xml:space="preserve">стью капитального ремонта, проведением повторной огнезащитной обработкой, </w:t>
      </w:r>
      <w:r w:rsidRPr="00455194">
        <w:lastRenderedPageBreak/>
        <w:t>установкой автоматической пожарной сигнализации, заменой внутренней осв</w:t>
      </w:r>
      <w:r w:rsidRPr="00455194">
        <w:t>е</w:t>
      </w:r>
      <w:r w:rsidRPr="00455194">
        <w:t>тительной электропроводки и т.д.</w:t>
      </w:r>
      <w:proofErr w:type="gramEnd"/>
    </w:p>
    <w:p w:rsidR="00455194" w:rsidRPr="00455194" w:rsidRDefault="00455194" w:rsidP="008D7C1E">
      <w:pPr>
        <w:ind w:firstLine="709"/>
        <w:jc w:val="both"/>
      </w:pPr>
      <w:r w:rsidRPr="00455194">
        <w:t>На объектах жилого сектора в 2012 году в районе произошло 67 пожаров, погиб 1 человек, травмировано 3 человека. Материальный ущерб от пожаров составил 13384,0 тыс. руб.</w:t>
      </w:r>
    </w:p>
    <w:p w:rsidR="00455194" w:rsidRPr="00455194" w:rsidRDefault="00455194" w:rsidP="008D7C1E">
      <w:pPr>
        <w:ind w:firstLine="709"/>
        <w:jc w:val="both"/>
      </w:pPr>
      <w:r w:rsidRPr="00455194">
        <w:t>Основными причинами пожаров в жилом секторе являются:</w:t>
      </w:r>
    </w:p>
    <w:p w:rsidR="00455194" w:rsidRPr="00455194" w:rsidRDefault="00455194" w:rsidP="008D7C1E">
      <w:pPr>
        <w:ind w:firstLine="709"/>
        <w:jc w:val="both"/>
      </w:pPr>
      <w:r w:rsidRPr="00455194">
        <w:t>нарушение правил устройства и эксплуатации печей и дымоходов;</w:t>
      </w:r>
    </w:p>
    <w:p w:rsidR="00455194" w:rsidRPr="00455194" w:rsidRDefault="00455194" w:rsidP="008D7C1E">
      <w:pPr>
        <w:ind w:firstLine="709"/>
        <w:jc w:val="both"/>
      </w:pPr>
      <w:r w:rsidRPr="00455194">
        <w:t>нарушение правил технической эксплуатации электрооборудования.</w:t>
      </w:r>
    </w:p>
    <w:p w:rsidR="00455194" w:rsidRPr="00455194" w:rsidRDefault="00455194" w:rsidP="008D7C1E">
      <w:pPr>
        <w:ind w:firstLine="709"/>
        <w:jc w:val="both"/>
      </w:pPr>
      <w:r w:rsidRPr="00455194">
        <w:t>Также на противопожарном состоянии жилья серьезно сказывается изн</w:t>
      </w:r>
      <w:r w:rsidRPr="00455194">
        <w:t>о</w:t>
      </w:r>
      <w:r w:rsidRPr="00455194">
        <w:t>шенность жилого фонда района, состояние электропроводки, печного оборуд</w:t>
      </w:r>
      <w:r w:rsidRPr="00455194">
        <w:t>о</w:t>
      </w:r>
      <w:r w:rsidRPr="00455194">
        <w:t xml:space="preserve">вания и наличие большого количества деревянных домов. </w:t>
      </w:r>
    </w:p>
    <w:p w:rsidR="00455194" w:rsidRPr="00455194" w:rsidRDefault="00455194" w:rsidP="008D7C1E">
      <w:pPr>
        <w:ind w:firstLine="709"/>
        <w:jc w:val="both"/>
        <w:rPr>
          <w:lang w:eastAsia="en-US"/>
        </w:rPr>
      </w:pPr>
      <w:r w:rsidRPr="00455194">
        <w:rPr>
          <w:lang w:eastAsia="en-US"/>
        </w:rPr>
        <w:t>Анализ мер по обеспечению пожарной безопасности в районе, осущест</w:t>
      </w:r>
      <w:r w:rsidRPr="00455194">
        <w:rPr>
          <w:lang w:eastAsia="en-US"/>
        </w:rPr>
        <w:t>в</w:t>
      </w:r>
      <w:r w:rsidRPr="00455194">
        <w:rPr>
          <w:lang w:eastAsia="en-US"/>
        </w:rPr>
        <w:t xml:space="preserve">ляемый органами местного самоуправления в соответствии с их полномочиями, в целом показывает, что для защиты населенных пунктов от пожаров </w:t>
      </w:r>
      <w:r w:rsidRPr="00455194">
        <w:t>требуется строительство дополнительных источников наружного противопожарного        водоснабжения.</w:t>
      </w:r>
      <w:r w:rsidRPr="00455194">
        <w:rPr>
          <w:lang w:eastAsia="en-US"/>
        </w:rPr>
        <w:t xml:space="preserve"> Особую тревогу по защите от пожаров вызывают отдаленные населенные пункты района. Важную роль в обеспечении пожарной безопасн</w:t>
      </w:r>
      <w:r w:rsidRPr="00455194">
        <w:rPr>
          <w:lang w:eastAsia="en-US"/>
        </w:rPr>
        <w:t>о</w:t>
      </w:r>
      <w:r w:rsidRPr="00455194">
        <w:rPr>
          <w:lang w:eastAsia="en-US"/>
        </w:rPr>
        <w:t>сти и защите населенных пунктов играют созданные подразделения добровол</w:t>
      </w:r>
      <w:r w:rsidRPr="00455194">
        <w:rPr>
          <w:lang w:eastAsia="en-US"/>
        </w:rPr>
        <w:t>ь</w:t>
      </w:r>
      <w:r w:rsidRPr="00455194">
        <w:rPr>
          <w:lang w:eastAsia="en-US"/>
        </w:rPr>
        <w:t>ной пожарной охраны, материально-техническое оснащение которых необх</w:t>
      </w:r>
      <w:r w:rsidRPr="00455194">
        <w:rPr>
          <w:lang w:eastAsia="en-US"/>
        </w:rPr>
        <w:t>о</w:t>
      </w:r>
      <w:r w:rsidRPr="00455194">
        <w:rPr>
          <w:lang w:eastAsia="en-US"/>
        </w:rPr>
        <w:t xml:space="preserve">димо совершенствовать. </w:t>
      </w:r>
    </w:p>
    <w:p w:rsidR="00455194" w:rsidRPr="00455194" w:rsidRDefault="00455194" w:rsidP="008D7C1E">
      <w:pPr>
        <w:ind w:firstLine="709"/>
        <w:jc w:val="both"/>
      </w:pPr>
      <w:r w:rsidRPr="00455194">
        <w:t>Для взаимодействия с социально значимыми, критически важными и п</w:t>
      </w:r>
      <w:r w:rsidRPr="00455194">
        <w:t>о</w:t>
      </w:r>
      <w:r w:rsidRPr="00455194">
        <w:t>тенциально опасными объектами,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материально-технической базы созданной единой дежурно-диспетчерской службы района.</w:t>
      </w:r>
    </w:p>
    <w:p w:rsidR="00455194" w:rsidRPr="00455194" w:rsidRDefault="00455194" w:rsidP="008D7C1E">
      <w:pPr>
        <w:ind w:firstLine="709"/>
        <w:jc w:val="both"/>
      </w:pPr>
      <w:r w:rsidRPr="00455194">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самоуправления района.</w:t>
      </w:r>
    </w:p>
    <w:p w:rsidR="00455194" w:rsidRPr="00455194" w:rsidRDefault="00455194" w:rsidP="008D7C1E">
      <w:pPr>
        <w:ind w:firstLine="709"/>
        <w:jc w:val="both"/>
      </w:pPr>
      <w:proofErr w:type="gramStart"/>
      <w:r w:rsidRPr="00455194">
        <w:t>Для решения проблемы по снижению количества пожаров в жилом се</w:t>
      </w:r>
      <w:r w:rsidRPr="00455194">
        <w:t>к</w:t>
      </w:r>
      <w:r w:rsidRPr="00455194">
        <w:t>торе, гибели и травматизма в результате этого людей, сохранению материал</w:t>
      </w:r>
      <w:r w:rsidRPr="00455194">
        <w:t>ь</w:t>
      </w:r>
      <w:r w:rsidRPr="00455194">
        <w:t>ных ценностей требуется комплексный программно-целевой подход в реализ</w:t>
      </w:r>
      <w:r w:rsidRPr="00455194">
        <w:t>а</w:t>
      </w:r>
      <w:r w:rsidRPr="00455194">
        <w:t>ции первичных мер пожарной безопасности.</w:t>
      </w:r>
      <w:proofErr w:type="gramEnd"/>
    </w:p>
    <w:p w:rsidR="00455194" w:rsidRPr="00455194" w:rsidRDefault="00455194" w:rsidP="008D7C1E">
      <w:pPr>
        <w:ind w:firstLine="709"/>
        <w:jc w:val="both"/>
      </w:pPr>
      <w:r w:rsidRPr="00455194">
        <w:t>Необходимо также и дальнейшее повышение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455194" w:rsidRPr="00455194" w:rsidRDefault="00455194" w:rsidP="008D7C1E">
      <w:pPr>
        <w:ind w:firstLine="709"/>
        <w:jc w:val="both"/>
      </w:pPr>
      <w:r w:rsidRPr="00455194">
        <w:t>Предлагаемая муниципальная программа выступает важным и необход</w:t>
      </w:r>
      <w:r w:rsidRPr="00455194">
        <w:t>и</w:t>
      </w:r>
      <w:r w:rsidRPr="00455194">
        <w:t>мым условием решения накопившихся проблем в области пожарной безопасн</w:t>
      </w:r>
      <w:r w:rsidRPr="00455194">
        <w:t>о</w:t>
      </w:r>
      <w:r w:rsidRPr="00455194">
        <w:t>сти проблемно-целевым подходом.</w:t>
      </w:r>
    </w:p>
    <w:p w:rsidR="00455194" w:rsidRPr="00455194" w:rsidRDefault="00455194" w:rsidP="00455194">
      <w:pPr>
        <w:rPr>
          <w:lang w:eastAsia="en-US"/>
        </w:rPr>
      </w:pPr>
    </w:p>
    <w:p w:rsidR="00455194" w:rsidRPr="008D7C1E" w:rsidRDefault="00455194" w:rsidP="008D7C1E">
      <w:pPr>
        <w:jc w:val="center"/>
        <w:rPr>
          <w:b/>
        </w:rPr>
      </w:pPr>
      <w:r w:rsidRPr="008D7C1E">
        <w:rPr>
          <w:b/>
          <w:lang w:val="en-US"/>
        </w:rPr>
        <w:t>II</w:t>
      </w:r>
      <w:r w:rsidRPr="008D7C1E">
        <w:rPr>
          <w:b/>
        </w:rPr>
        <w:t>. Цели, задачи и показатели их достижения</w:t>
      </w:r>
    </w:p>
    <w:p w:rsidR="00455194" w:rsidRPr="00455194" w:rsidRDefault="00455194" w:rsidP="00455194"/>
    <w:p w:rsidR="00455194" w:rsidRPr="00455194" w:rsidRDefault="00455194" w:rsidP="008D7C1E">
      <w:pPr>
        <w:ind w:firstLine="709"/>
        <w:jc w:val="both"/>
        <w:rPr>
          <w:rFonts w:eastAsia="MS Mincho"/>
        </w:rPr>
      </w:pPr>
      <w:proofErr w:type="gramStart"/>
      <w:r w:rsidRPr="00455194">
        <w:rPr>
          <w:rFonts w:eastAsia="MS Mincho"/>
        </w:rPr>
        <w:t xml:space="preserve">Основными целями </w:t>
      </w:r>
      <w:r w:rsidRPr="00455194">
        <w:t>муниципальной</w:t>
      </w:r>
      <w:r w:rsidRPr="00455194">
        <w:rPr>
          <w:rFonts w:eastAsia="MS Mincho"/>
        </w:rPr>
        <w:t xml:space="preserve"> программы являются </w:t>
      </w:r>
      <w:r w:rsidRPr="00455194">
        <w:t>повышение уровня пожарной безопасности на территории района,</w:t>
      </w:r>
      <w:r w:rsidRPr="00455194">
        <w:rPr>
          <w:rFonts w:eastAsia="MS Mincho"/>
        </w:rPr>
        <w:t xml:space="preserve"> </w:t>
      </w:r>
      <w:r w:rsidRPr="00455194">
        <w:t xml:space="preserve">повышение защиты              </w:t>
      </w:r>
      <w:r w:rsidRPr="00455194">
        <w:lastRenderedPageBreak/>
        <w:t xml:space="preserve">населения и территории района от угроз природного и техногенного характера </w:t>
      </w:r>
      <w:r w:rsidRPr="00455194">
        <w:rPr>
          <w:rFonts w:eastAsia="MS Mincho"/>
        </w:rPr>
        <w:t>в 2014</w:t>
      </w:r>
      <w:r w:rsidRPr="00455194">
        <w:t>–</w:t>
      </w:r>
      <w:r w:rsidRPr="00455194">
        <w:rPr>
          <w:rFonts w:eastAsia="MS Mincho"/>
        </w:rPr>
        <w:t>2016 годах.</w:t>
      </w:r>
      <w:proofErr w:type="gramEnd"/>
    </w:p>
    <w:p w:rsidR="00455194" w:rsidRPr="00455194" w:rsidRDefault="00455194" w:rsidP="008D7C1E">
      <w:pPr>
        <w:ind w:firstLine="709"/>
        <w:jc w:val="both"/>
        <w:rPr>
          <w:rFonts w:eastAsia="MS Mincho"/>
        </w:rPr>
      </w:pPr>
      <w:r w:rsidRPr="00455194">
        <w:rPr>
          <w:rFonts w:eastAsia="MS Mincho"/>
        </w:rPr>
        <w:t>Для достижения указанных целей должны быть решены следующие зад</w:t>
      </w:r>
      <w:r w:rsidRPr="00455194">
        <w:rPr>
          <w:rFonts w:eastAsia="MS Mincho"/>
        </w:rPr>
        <w:t>а</w:t>
      </w:r>
      <w:r w:rsidRPr="00455194">
        <w:rPr>
          <w:rFonts w:eastAsia="MS Mincho"/>
        </w:rPr>
        <w:t>чи:</w:t>
      </w:r>
    </w:p>
    <w:p w:rsidR="00455194" w:rsidRPr="00455194" w:rsidRDefault="00455194" w:rsidP="008D7C1E">
      <w:pPr>
        <w:ind w:firstLine="709"/>
        <w:jc w:val="both"/>
      </w:pPr>
      <w:r w:rsidRPr="00455194">
        <w:t>создание надлежащей противопожарной защиты объектов социальной сферы, административных зданий, находящихся в собственности администр</w:t>
      </w:r>
      <w:r w:rsidRPr="00455194">
        <w:t>а</w:t>
      </w:r>
      <w:r w:rsidRPr="00455194">
        <w:t>ции района;</w:t>
      </w:r>
    </w:p>
    <w:p w:rsidR="00455194" w:rsidRPr="00455194" w:rsidRDefault="00455194" w:rsidP="008D7C1E">
      <w:pPr>
        <w:ind w:firstLine="709"/>
        <w:jc w:val="both"/>
      </w:pPr>
      <w:r w:rsidRPr="00455194">
        <w:t>обеспечение населенных пунктов района источниками противопожарного водоснабжения;</w:t>
      </w:r>
    </w:p>
    <w:p w:rsidR="00455194" w:rsidRPr="00455194" w:rsidRDefault="00455194" w:rsidP="008D7C1E">
      <w:pPr>
        <w:ind w:firstLine="709"/>
        <w:jc w:val="both"/>
      </w:pPr>
      <w:r w:rsidRPr="00455194">
        <w:t>обеспечение противопожарной защиты сельских населенных пунктов района, не являющихся муниципальными образованиями;</w:t>
      </w:r>
    </w:p>
    <w:p w:rsidR="00455194" w:rsidRPr="00455194" w:rsidRDefault="00455194" w:rsidP="008D7C1E">
      <w:pPr>
        <w:ind w:firstLine="709"/>
        <w:jc w:val="both"/>
      </w:pPr>
      <w:r w:rsidRPr="00455194">
        <w:t>организация обучения в области гражданской обороны и чрезвычайных ситуаций;</w:t>
      </w:r>
    </w:p>
    <w:p w:rsidR="00455194" w:rsidRPr="00455194" w:rsidRDefault="00455194" w:rsidP="008D7C1E">
      <w:pPr>
        <w:ind w:firstLine="709"/>
        <w:jc w:val="both"/>
      </w:pPr>
      <w:r w:rsidRPr="00455194">
        <w:t>обеспечение населенных пунктов района системой оповещения населения на случай чрезвычайных ситуаций;</w:t>
      </w:r>
    </w:p>
    <w:p w:rsidR="00455194" w:rsidRPr="00455194" w:rsidRDefault="00455194" w:rsidP="008D7C1E">
      <w:pPr>
        <w:ind w:firstLine="709"/>
        <w:jc w:val="both"/>
        <w:rPr>
          <w:rFonts w:eastAsia="MS Mincho"/>
        </w:rPr>
      </w:pPr>
      <w:r w:rsidRPr="00455194">
        <w:t>обеспечение мероприятий в области гражданской обороны, защиты нас</w:t>
      </w:r>
      <w:r w:rsidRPr="00455194">
        <w:t>е</w:t>
      </w:r>
      <w:r w:rsidRPr="00455194">
        <w:t>ления от чрезвычайных ситуаций природного и техногенного характера</w:t>
      </w:r>
      <w:r w:rsidRPr="00455194">
        <w:rPr>
          <w:rFonts w:eastAsia="MS Mincho"/>
        </w:rPr>
        <w:t>.</w:t>
      </w:r>
    </w:p>
    <w:p w:rsidR="00455194" w:rsidRPr="00455194" w:rsidRDefault="00455194" w:rsidP="008D7C1E">
      <w:pPr>
        <w:ind w:firstLine="709"/>
        <w:jc w:val="both"/>
        <w:rPr>
          <w:rFonts w:eastAsia="MS Mincho"/>
        </w:rPr>
      </w:pPr>
      <w:r w:rsidRPr="00455194">
        <w:rPr>
          <w:rFonts w:eastAsia="MS Mincho"/>
        </w:rPr>
        <w:t>Реализация муниципальной программы рассчитана на 3 года и пред</w:t>
      </w:r>
      <w:r w:rsidRPr="00455194">
        <w:rPr>
          <w:rFonts w:eastAsia="MS Mincho"/>
        </w:rPr>
        <w:t>у</w:t>
      </w:r>
      <w:r w:rsidRPr="00455194">
        <w:rPr>
          <w:rFonts w:eastAsia="MS Mincho"/>
        </w:rPr>
        <w:t>сматривает:</w:t>
      </w:r>
    </w:p>
    <w:p w:rsidR="00455194" w:rsidRPr="00455194" w:rsidRDefault="00455194" w:rsidP="008D7C1E">
      <w:pPr>
        <w:ind w:firstLine="709"/>
        <w:jc w:val="both"/>
      </w:pPr>
      <w:r w:rsidRPr="00455194">
        <w:t>информирование и обучение жителей района в области гражданской об</w:t>
      </w:r>
      <w:r w:rsidRPr="00455194">
        <w:t>о</w:t>
      </w:r>
      <w:r w:rsidRPr="00455194">
        <w:t xml:space="preserve">роны и действиям в чрезвычайных ситуациях природного и техногенного </w:t>
      </w:r>
      <w:r w:rsidR="008D7C1E">
        <w:t xml:space="preserve">         </w:t>
      </w:r>
      <w:r w:rsidRPr="00455194">
        <w:t>характера − до 100 процентов;</w:t>
      </w:r>
    </w:p>
    <w:p w:rsidR="00455194" w:rsidRPr="00455194" w:rsidRDefault="00455194" w:rsidP="008D7C1E">
      <w:pPr>
        <w:ind w:firstLine="709"/>
        <w:jc w:val="both"/>
      </w:pPr>
      <w:r w:rsidRPr="00455194">
        <w:t xml:space="preserve">обеспечение защиты населения района от возможных чрезвычайных </w:t>
      </w:r>
      <w:r w:rsidR="008D7C1E">
        <w:t xml:space="preserve">           </w:t>
      </w:r>
      <w:r w:rsidRPr="00455194">
        <w:t>ситуаций природного и техногенного характера − до 36146 человек.</w:t>
      </w:r>
    </w:p>
    <w:p w:rsidR="00455194" w:rsidRPr="00455194" w:rsidRDefault="00455194" w:rsidP="008D7C1E">
      <w:pPr>
        <w:ind w:firstLine="709"/>
        <w:jc w:val="both"/>
      </w:pPr>
      <w:r w:rsidRPr="00455194">
        <w:t>Целевые показатели, характеризующие результаты реализации муниц</w:t>
      </w:r>
      <w:r w:rsidRPr="00455194">
        <w:t>и</w:t>
      </w:r>
      <w:r w:rsidRPr="00455194">
        <w:t>пальной программы, приведены в приложении 1 к муниципальной программе.</w:t>
      </w:r>
    </w:p>
    <w:p w:rsidR="00455194" w:rsidRPr="00455194" w:rsidRDefault="00455194" w:rsidP="008D7C1E">
      <w:pPr>
        <w:ind w:firstLine="709"/>
        <w:jc w:val="both"/>
      </w:pPr>
      <w:r w:rsidRPr="00455194">
        <w:t>Целевые показатели рассчитываются от базового показателя на момент разработки муниципальной программы с учетом ежегодного планового увел</w:t>
      </w:r>
      <w:r w:rsidRPr="00455194">
        <w:t>и</w:t>
      </w:r>
      <w:r w:rsidRPr="00455194">
        <w:t>чения.</w:t>
      </w:r>
    </w:p>
    <w:p w:rsidR="00455194" w:rsidRPr="00455194" w:rsidRDefault="00455194" w:rsidP="00455194"/>
    <w:p w:rsidR="00455194" w:rsidRPr="008D7C1E" w:rsidRDefault="00455194" w:rsidP="008D7C1E">
      <w:pPr>
        <w:jc w:val="center"/>
        <w:rPr>
          <w:b/>
        </w:rPr>
      </w:pPr>
      <w:r w:rsidRPr="008D7C1E">
        <w:rPr>
          <w:b/>
          <w:lang w:val="en-US"/>
        </w:rPr>
        <w:t>III</w:t>
      </w:r>
      <w:r w:rsidRPr="008D7C1E">
        <w:rPr>
          <w:b/>
        </w:rPr>
        <w:t>. Обобщенная характеристика программных мероприятий</w:t>
      </w:r>
    </w:p>
    <w:p w:rsidR="00455194" w:rsidRPr="00455194" w:rsidRDefault="00455194" w:rsidP="00455194"/>
    <w:p w:rsidR="00455194" w:rsidRPr="00455194" w:rsidRDefault="00455194" w:rsidP="0059718A">
      <w:pPr>
        <w:ind w:firstLine="709"/>
        <w:jc w:val="both"/>
      </w:pPr>
      <w:proofErr w:type="gramStart"/>
      <w:r w:rsidRPr="00455194">
        <w:t>Для обеспечения комплексного решения задач муниципальной програ</w:t>
      </w:r>
      <w:r w:rsidRPr="00455194">
        <w:t>м</w:t>
      </w:r>
      <w:r w:rsidRPr="00455194">
        <w:t>мы в структуру программы включены две подпрограммы, которые составляют основу для достижения запланированных программой показателей повышения защиты населения и территории района от угроз природного и техногенного характера.</w:t>
      </w:r>
      <w:proofErr w:type="gramEnd"/>
    </w:p>
    <w:p w:rsidR="00455194" w:rsidRPr="00455194" w:rsidRDefault="00455194" w:rsidP="0059718A">
      <w:pPr>
        <w:ind w:firstLine="709"/>
        <w:jc w:val="both"/>
      </w:pPr>
      <w:r w:rsidRPr="00455194">
        <w:t>Подпрограмма 1. «Укрепление пожарной безопасности в районе».</w:t>
      </w:r>
    </w:p>
    <w:p w:rsidR="00455194" w:rsidRPr="00455194" w:rsidRDefault="00455194" w:rsidP="0059718A">
      <w:pPr>
        <w:ind w:firstLine="709"/>
        <w:jc w:val="both"/>
      </w:pPr>
      <w:r w:rsidRPr="00455194">
        <w:t xml:space="preserve">Для реализации задачи 1. «Создание надлежащей противопожарной </w:t>
      </w:r>
      <w:r w:rsidR="0059718A">
        <w:t xml:space="preserve">          </w:t>
      </w:r>
      <w:r w:rsidRPr="00455194">
        <w:t xml:space="preserve">защиты объектов социальной сферы, административных зданий собственности администрации района» выполняются следующие программные мероприятия: </w:t>
      </w:r>
    </w:p>
    <w:p w:rsidR="00455194" w:rsidRPr="00455194" w:rsidRDefault="00455194" w:rsidP="0059718A">
      <w:pPr>
        <w:ind w:firstLine="709"/>
        <w:jc w:val="both"/>
      </w:pPr>
      <w:r w:rsidRPr="00455194">
        <w:t>1.1. «Мероприятия по обеспечению пожарной безопасности на объектах культуры».</w:t>
      </w:r>
    </w:p>
    <w:p w:rsidR="00455194" w:rsidRPr="00455194" w:rsidRDefault="00455194" w:rsidP="0059718A">
      <w:pPr>
        <w:ind w:firstLine="709"/>
        <w:jc w:val="both"/>
      </w:pPr>
      <w:r w:rsidRPr="00455194">
        <w:lastRenderedPageBreak/>
        <w:t>1.2. «Мероприятия по обеспечению пожарной безопасности на объектах физической культуры, спорта и молодежной политики».</w:t>
      </w:r>
    </w:p>
    <w:p w:rsidR="00455194" w:rsidRPr="00455194" w:rsidRDefault="00455194" w:rsidP="0059718A">
      <w:pPr>
        <w:ind w:firstLine="709"/>
        <w:jc w:val="both"/>
      </w:pPr>
      <w:r w:rsidRPr="00455194">
        <w:t>1.3. «Мероприятия по обеспечению пожарной безопасности администр</w:t>
      </w:r>
      <w:r w:rsidRPr="00455194">
        <w:t>а</w:t>
      </w:r>
      <w:r w:rsidRPr="00455194">
        <w:t xml:space="preserve">тивных зданий, находящихся в собственности администрации района (ул. </w:t>
      </w:r>
      <w:proofErr w:type="gramStart"/>
      <w:r w:rsidRPr="00455194">
        <w:t>И</w:t>
      </w:r>
      <w:r w:rsidRPr="00455194">
        <w:t>н</w:t>
      </w:r>
      <w:r w:rsidRPr="00455194">
        <w:t>дустриальная</w:t>
      </w:r>
      <w:proofErr w:type="gramEnd"/>
      <w:r w:rsidRPr="00455194">
        <w:t>, 16, г. Нижневартовск: здание администрации района – монтаж охранно-пожарной сигнализации</w:t>
      </w:r>
      <w:r w:rsidR="0059718A">
        <w:t>)</w:t>
      </w:r>
      <w:r w:rsidRPr="00455194">
        <w:t xml:space="preserve">». </w:t>
      </w:r>
    </w:p>
    <w:p w:rsidR="00455194" w:rsidRPr="00455194" w:rsidRDefault="00455194" w:rsidP="0059718A">
      <w:pPr>
        <w:ind w:firstLine="709"/>
        <w:jc w:val="both"/>
      </w:pPr>
      <w:proofErr w:type="gramStart"/>
      <w:r w:rsidRPr="00455194">
        <w:t>В рамках данных мероприятий запланированы работы на объектах кул</w:t>
      </w:r>
      <w:r w:rsidRPr="00455194">
        <w:t>ь</w:t>
      </w:r>
      <w:r w:rsidRPr="00455194">
        <w:t xml:space="preserve">туры, физической культуры района, административных зданиях, находящихся </w:t>
      </w:r>
      <w:r w:rsidR="0059718A">
        <w:t xml:space="preserve"> </w:t>
      </w:r>
      <w:r w:rsidRPr="00455194">
        <w:t>в собственности района, по устранению нарушений пожарной безопасности, вынесенных отделом надзорной деятельности по Нижневартовскому району.</w:t>
      </w:r>
      <w:proofErr w:type="gramEnd"/>
    </w:p>
    <w:p w:rsidR="00455194" w:rsidRPr="00455194" w:rsidRDefault="00455194" w:rsidP="0059718A">
      <w:pPr>
        <w:ind w:firstLine="709"/>
        <w:jc w:val="both"/>
      </w:pPr>
      <w:r w:rsidRPr="00455194">
        <w:t>Для реализации задачи 2. «Обеспечение населенных пунктов района и</w:t>
      </w:r>
      <w:r w:rsidRPr="00455194">
        <w:t>с</w:t>
      </w:r>
      <w:r w:rsidRPr="00455194">
        <w:t>точниками противопожарного водоснабжения» выполняются следующие пр</w:t>
      </w:r>
      <w:r w:rsidRPr="00455194">
        <w:t>о</w:t>
      </w:r>
      <w:r w:rsidRPr="00455194">
        <w:t xml:space="preserve">граммные мероприятия: </w:t>
      </w:r>
    </w:p>
    <w:p w:rsidR="00455194" w:rsidRPr="00455194" w:rsidRDefault="00455194" w:rsidP="0059718A">
      <w:pPr>
        <w:ind w:firstLine="709"/>
        <w:jc w:val="both"/>
      </w:pPr>
      <w:r w:rsidRPr="00455194">
        <w:t>2.1. «Проектирование и строительство пожарных водоемов в населенных пунктах района».</w:t>
      </w:r>
    </w:p>
    <w:p w:rsidR="00455194" w:rsidRPr="00455194" w:rsidRDefault="00455194" w:rsidP="0059718A">
      <w:pPr>
        <w:ind w:firstLine="709"/>
        <w:jc w:val="both"/>
      </w:pPr>
      <w:r w:rsidRPr="00455194">
        <w:t>В рамках данного мероприятия запланированы работы по строительству 18 пожарных водоемов в 11 населенных пунктах района.</w:t>
      </w:r>
    </w:p>
    <w:p w:rsidR="00455194" w:rsidRPr="00455194" w:rsidRDefault="00455194" w:rsidP="0059718A">
      <w:pPr>
        <w:ind w:firstLine="709"/>
        <w:jc w:val="both"/>
      </w:pPr>
      <w:r w:rsidRPr="00455194">
        <w:t>2.2. «Капитальный ремонт пожарного водоема в д. Вампугол».</w:t>
      </w:r>
    </w:p>
    <w:p w:rsidR="00455194" w:rsidRPr="00455194" w:rsidRDefault="00455194" w:rsidP="0059718A">
      <w:pPr>
        <w:ind w:firstLine="709"/>
        <w:jc w:val="both"/>
      </w:pPr>
      <w:r w:rsidRPr="00455194">
        <w:t>Для реализации задачи 3. «Обеспечение противопожарной защиты сел</w:t>
      </w:r>
      <w:r w:rsidRPr="00455194">
        <w:t>ь</w:t>
      </w:r>
      <w:r w:rsidRPr="00455194">
        <w:t>ских населенных пунктов района, не являющихся муниципальными образов</w:t>
      </w:r>
      <w:r w:rsidRPr="00455194">
        <w:t>а</w:t>
      </w:r>
      <w:r w:rsidRPr="00455194">
        <w:t xml:space="preserve">ниями» выполняются следующие программные мероприятия: </w:t>
      </w:r>
    </w:p>
    <w:p w:rsidR="00455194" w:rsidRPr="00455194" w:rsidRDefault="00455194" w:rsidP="0059718A">
      <w:pPr>
        <w:ind w:firstLine="709"/>
        <w:jc w:val="both"/>
      </w:pPr>
      <w:r w:rsidRPr="00455194">
        <w:t>3.1. В рамках данного мероприятия запланировано предоставление су</w:t>
      </w:r>
      <w:r w:rsidRPr="00455194">
        <w:t>б</w:t>
      </w:r>
      <w:r w:rsidRPr="00455194">
        <w:t>сидий для общественного объединения пожарной охраны (общественное учр</w:t>
      </w:r>
      <w:r w:rsidRPr="00455194">
        <w:t>е</w:t>
      </w:r>
      <w:r w:rsidRPr="00455194">
        <w:t>ждение «Добровольная пожарная команда Нижневартовского района»), осущ</w:t>
      </w:r>
      <w:r w:rsidRPr="00455194">
        <w:t>е</w:t>
      </w:r>
      <w:r w:rsidRPr="00455194">
        <w:t xml:space="preserve">ствляющего свою деятельность в сельских населенных пунктах района, </w:t>
      </w:r>
      <w:r w:rsidR="0059718A">
        <w:t xml:space="preserve">          </w:t>
      </w:r>
      <w:r w:rsidRPr="00455194">
        <w:t xml:space="preserve">не являющихся муниципальными образованиями (с. Былино, д. Вампугол, </w:t>
      </w:r>
      <w:r w:rsidR="0059718A">
        <w:t xml:space="preserve">              </w:t>
      </w:r>
      <w:r w:rsidRPr="00455194">
        <w:t>д. Соснина, д. Пасол).</w:t>
      </w:r>
    </w:p>
    <w:p w:rsidR="00455194" w:rsidRPr="00455194" w:rsidRDefault="00455194" w:rsidP="0059718A">
      <w:pPr>
        <w:ind w:firstLine="709"/>
        <w:jc w:val="both"/>
      </w:pPr>
      <w:r w:rsidRPr="00455194">
        <w:t>Для реализации задачи 4. «Организация обучения в области гражданской обороны и чрезвычайных ситуаций» выполняются следующие программные мероприятия:</w:t>
      </w:r>
    </w:p>
    <w:p w:rsidR="00455194" w:rsidRPr="00455194" w:rsidRDefault="00455194" w:rsidP="0059718A">
      <w:pPr>
        <w:ind w:firstLine="709"/>
        <w:jc w:val="both"/>
      </w:pPr>
      <w:r w:rsidRPr="00455194">
        <w:t>4.1. В рамках данного мероприятия запланировано обучение в области гражданской обороны и чрезвычайных ситуаций следующих категорий:</w:t>
      </w:r>
    </w:p>
    <w:p w:rsidR="00455194" w:rsidRPr="00455194" w:rsidRDefault="00455194" w:rsidP="0059718A">
      <w:pPr>
        <w:ind w:firstLine="709"/>
        <w:jc w:val="both"/>
      </w:pPr>
      <w:proofErr w:type="gramStart"/>
      <w:r w:rsidRPr="00455194">
        <w:t>председатель комиссии по предупреждению и ликвидации чрезвычайных ситуаций и обеспечению пожарной безопасности района;</w:t>
      </w:r>
      <w:proofErr w:type="gramEnd"/>
    </w:p>
    <w:p w:rsidR="00455194" w:rsidRPr="00455194" w:rsidRDefault="00455194" w:rsidP="0059718A">
      <w:pPr>
        <w:ind w:firstLine="709"/>
        <w:jc w:val="both"/>
      </w:pPr>
      <w:r w:rsidRPr="00455194">
        <w:t>члены комиссии по предупреждению и ликвидации чрезвычайных ситу</w:t>
      </w:r>
      <w:r w:rsidRPr="00455194">
        <w:t>а</w:t>
      </w:r>
      <w:r w:rsidRPr="00455194">
        <w:t>ций и обеспечению пожарной безопасности района;</w:t>
      </w:r>
    </w:p>
    <w:p w:rsidR="00455194" w:rsidRPr="00455194" w:rsidRDefault="00455194" w:rsidP="0059718A">
      <w:pPr>
        <w:ind w:firstLine="709"/>
        <w:jc w:val="both"/>
      </w:pPr>
      <w:r w:rsidRPr="00455194">
        <w:t xml:space="preserve">председатель постоянной </w:t>
      </w:r>
      <w:proofErr w:type="spellStart"/>
      <w:r w:rsidRPr="00455194">
        <w:t>эвакоприемной</w:t>
      </w:r>
      <w:proofErr w:type="spellEnd"/>
      <w:r w:rsidRPr="00455194">
        <w:t xml:space="preserve"> комиссии района;</w:t>
      </w:r>
    </w:p>
    <w:p w:rsidR="00455194" w:rsidRPr="00455194" w:rsidRDefault="00455194" w:rsidP="0059718A">
      <w:pPr>
        <w:ind w:firstLine="709"/>
        <w:jc w:val="both"/>
      </w:pPr>
      <w:r w:rsidRPr="00455194">
        <w:t xml:space="preserve">члены постоянной </w:t>
      </w:r>
      <w:proofErr w:type="spellStart"/>
      <w:r w:rsidRPr="00455194">
        <w:t>эвакоприемной</w:t>
      </w:r>
      <w:proofErr w:type="spellEnd"/>
      <w:r w:rsidRPr="00455194">
        <w:t xml:space="preserve"> комиссии района;</w:t>
      </w:r>
    </w:p>
    <w:p w:rsidR="00455194" w:rsidRPr="00455194" w:rsidRDefault="00455194" w:rsidP="0059718A">
      <w:pPr>
        <w:ind w:firstLine="709"/>
        <w:jc w:val="both"/>
      </w:pPr>
      <w:r w:rsidRPr="00455194">
        <w:t>председатель постоянно действующей комиссии по повышению устойч</w:t>
      </w:r>
      <w:r w:rsidRPr="00455194">
        <w:t>и</w:t>
      </w:r>
      <w:r w:rsidRPr="00455194">
        <w:t>вости функционирования организаций в чрезвычайных ситуациях;</w:t>
      </w:r>
    </w:p>
    <w:p w:rsidR="00455194" w:rsidRPr="00455194" w:rsidRDefault="00455194" w:rsidP="0059718A">
      <w:pPr>
        <w:ind w:firstLine="709"/>
        <w:jc w:val="both"/>
      </w:pPr>
      <w:r w:rsidRPr="00455194">
        <w:t>члены постоянно действующей комиссии по повышению устойчивости функционирования организаций в чрезвычайных ситуациях;</w:t>
      </w:r>
    </w:p>
    <w:p w:rsidR="00455194" w:rsidRPr="00455194" w:rsidRDefault="00455194" w:rsidP="0059718A">
      <w:pPr>
        <w:ind w:firstLine="709"/>
        <w:jc w:val="both"/>
      </w:pPr>
      <w:r w:rsidRPr="00455194">
        <w:t>лица, ответственные за пожарную безопасность в административных зд</w:t>
      </w:r>
      <w:r w:rsidRPr="00455194">
        <w:t>а</w:t>
      </w:r>
      <w:r w:rsidRPr="00455194">
        <w:t>ниях, находящихся в собственности района.</w:t>
      </w:r>
    </w:p>
    <w:p w:rsidR="00455194" w:rsidRPr="00455194" w:rsidRDefault="00455194" w:rsidP="0059718A">
      <w:pPr>
        <w:ind w:firstLine="709"/>
        <w:jc w:val="both"/>
      </w:pPr>
      <w:r w:rsidRPr="00455194">
        <w:lastRenderedPageBreak/>
        <w:t xml:space="preserve">Для реализации задачи 5. «Обеспечение населенных пунктов района </w:t>
      </w:r>
      <w:r w:rsidR="0059718A">
        <w:t xml:space="preserve">         </w:t>
      </w:r>
      <w:r w:rsidRPr="00455194">
        <w:t>системой оповещения населения на случай чрезвычайных ситуаций» выполн</w:t>
      </w:r>
      <w:r w:rsidRPr="00455194">
        <w:t>я</w:t>
      </w:r>
      <w:r w:rsidRPr="00455194">
        <w:t>ются следующие программные мероприятия:</w:t>
      </w:r>
    </w:p>
    <w:p w:rsidR="00455194" w:rsidRPr="00455194" w:rsidRDefault="00455194" w:rsidP="0059718A">
      <w:pPr>
        <w:ind w:firstLine="709"/>
        <w:jc w:val="both"/>
      </w:pPr>
      <w:r w:rsidRPr="00455194">
        <w:t>5.1. «Реконструкция территориальной системы оповещения гражданской обороны и чрезвычайных ситуаций Ханты-Мансийского автономного округа – Югры на территории района». В рамках данного мероприятия запланирована установка систем оповещения на территории района.</w:t>
      </w:r>
    </w:p>
    <w:p w:rsidR="00455194" w:rsidRPr="00455194" w:rsidRDefault="00455194" w:rsidP="0059718A">
      <w:pPr>
        <w:ind w:firstLine="709"/>
        <w:jc w:val="both"/>
      </w:pPr>
      <w:r w:rsidRPr="00455194">
        <w:t>Подпрограмма 2. «Организация и обеспечение мероприятий в сфере гр</w:t>
      </w:r>
      <w:r w:rsidRPr="00455194">
        <w:t>а</w:t>
      </w:r>
      <w:r w:rsidRPr="00455194">
        <w:t>жданской обороны, защиты населения и территории района от чрезвычайных ситуаций».</w:t>
      </w:r>
    </w:p>
    <w:p w:rsidR="00455194" w:rsidRPr="00455194" w:rsidRDefault="00455194" w:rsidP="0059718A">
      <w:pPr>
        <w:ind w:firstLine="709"/>
        <w:jc w:val="both"/>
      </w:pPr>
      <w:r w:rsidRPr="00455194">
        <w:t>Для реализации задачи 1. «Обеспечение мероприятий в области гражда</w:t>
      </w:r>
      <w:r w:rsidRPr="00455194">
        <w:t>н</w:t>
      </w:r>
      <w:r w:rsidRPr="00455194">
        <w:t>ской обороны, защиты населения от чрезвычайных ситуаций природного и те</w:t>
      </w:r>
      <w:r w:rsidRPr="00455194">
        <w:t>х</w:t>
      </w:r>
      <w:r w:rsidRPr="00455194">
        <w:t xml:space="preserve">ногенного характера» выполняются следующие программные мероприятия: </w:t>
      </w:r>
    </w:p>
    <w:p w:rsidR="00455194" w:rsidRPr="00455194" w:rsidRDefault="00455194" w:rsidP="0059718A">
      <w:pPr>
        <w:ind w:firstLine="709"/>
        <w:jc w:val="both"/>
      </w:pPr>
      <w:r w:rsidRPr="00455194">
        <w:t>1.1. «Мероприятия по защите сельских населенных пунктов, не явля</w:t>
      </w:r>
      <w:r w:rsidRPr="00455194">
        <w:t>ю</w:t>
      </w:r>
      <w:r w:rsidRPr="00455194">
        <w:t>щихся муниципальными образованиями района, от чрезвычайных ситуаций».</w:t>
      </w:r>
    </w:p>
    <w:p w:rsidR="00455194" w:rsidRPr="00455194" w:rsidRDefault="00455194" w:rsidP="0059718A">
      <w:pPr>
        <w:ind w:firstLine="709"/>
        <w:jc w:val="both"/>
      </w:pPr>
      <w:r w:rsidRPr="00455194">
        <w:t>В рамках данного мероприятия запланировано приобретение пожарно-технического инвентаря и вооружения, содержание сезонных рабочих по туш</w:t>
      </w:r>
      <w:r w:rsidRPr="00455194">
        <w:t>е</w:t>
      </w:r>
      <w:r w:rsidRPr="00455194">
        <w:t>нию лесных пожаров, поддержание противопожарных разрывов и минерализ</w:t>
      </w:r>
      <w:r w:rsidRPr="00455194">
        <w:t>о</w:t>
      </w:r>
      <w:r w:rsidRPr="00455194">
        <w:t>ванных полос, техническое обслуживание системы оповещения.</w:t>
      </w:r>
    </w:p>
    <w:p w:rsidR="00455194" w:rsidRPr="00455194" w:rsidRDefault="00455194" w:rsidP="0059718A">
      <w:pPr>
        <w:ind w:firstLine="709"/>
        <w:jc w:val="both"/>
      </w:pPr>
      <w:r w:rsidRPr="00455194">
        <w:t>1.2. «Приобретение средств индивидуальной защиты».</w:t>
      </w:r>
    </w:p>
    <w:p w:rsidR="00455194" w:rsidRPr="00455194" w:rsidRDefault="00455194" w:rsidP="0059718A">
      <w:pPr>
        <w:ind w:firstLine="709"/>
        <w:jc w:val="both"/>
      </w:pPr>
      <w:r w:rsidRPr="00455194">
        <w:t xml:space="preserve">В рамках данного мероприятия запланировано приобретение средств </w:t>
      </w:r>
      <w:r w:rsidR="0059718A">
        <w:t xml:space="preserve">         </w:t>
      </w:r>
      <w:r w:rsidRPr="00455194">
        <w:t>индивидуальной защиты для работников администрации района и муниципал</w:t>
      </w:r>
      <w:r w:rsidRPr="00455194">
        <w:t>ь</w:t>
      </w:r>
      <w:r w:rsidRPr="00455194">
        <w:t>ных учреждений.</w:t>
      </w:r>
    </w:p>
    <w:p w:rsidR="00455194" w:rsidRPr="00455194" w:rsidRDefault="00455194" w:rsidP="0059718A">
      <w:pPr>
        <w:ind w:firstLine="709"/>
        <w:jc w:val="both"/>
      </w:pPr>
      <w:r w:rsidRPr="00455194">
        <w:t>1.3. «Оказание услуг по аварийно-спасательным и аварийно-восстановительным работам в зоне чрезвычайной ситуации (происшествия, бедствия) на межселенных территориях и в сельских населенных пунктах,               не являющихся муниципальными образованиями района».</w:t>
      </w:r>
    </w:p>
    <w:p w:rsidR="00455194" w:rsidRPr="00455194" w:rsidRDefault="00455194" w:rsidP="0059718A">
      <w:pPr>
        <w:ind w:firstLine="709"/>
        <w:jc w:val="both"/>
      </w:pPr>
      <w:r w:rsidRPr="00455194">
        <w:t>В рамках данного мероприятия запланировано проведение аварийно-спасательных и поисковых работ на территории района муниципальным казе</w:t>
      </w:r>
      <w:r w:rsidRPr="00455194">
        <w:t>н</w:t>
      </w:r>
      <w:r w:rsidRPr="00455194">
        <w:t xml:space="preserve">ным учреждением </w:t>
      </w:r>
      <w:proofErr w:type="gramStart"/>
      <w:r w:rsidRPr="00455194">
        <w:t>г</w:t>
      </w:r>
      <w:proofErr w:type="gramEnd"/>
      <w:r w:rsidRPr="00455194">
        <w:t>. Нижневартовска «Управление по делам гражданской об</w:t>
      </w:r>
      <w:r w:rsidRPr="00455194">
        <w:t>о</w:t>
      </w:r>
      <w:r w:rsidRPr="00455194">
        <w:t xml:space="preserve">роны и чрезвычайным ситуациям». </w:t>
      </w:r>
    </w:p>
    <w:p w:rsidR="00455194" w:rsidRPr="00455194" w:rsidRDefault="00455194" w:rsidP="0059718A">
      <w:pPr>
        <w:ind w:firstLine="709"/>
        <w:jc w:val="both"/>
      </w:pPr>
      <w:r w:rsidRPr="00455194">
        <w:t>1.4. «Оказание услуг по организации и захоронению бесхозных биолог</w:t>
      </w:r>
      <w:r w:rsidRPr="00455194">
        <w:t>и</w:t>
      </w:r>
      <w:r w:rsidRPr="00455194">
        <w:t>ческих отходов, радиационных источников излучения».</w:t>
      </w:r>
    </w:p>
    <w:p w:rsidR="00455194" w:rsidRPr="00455194" w:rsidRDefault="00455194" w:rsidP="0059718A">
      <w:pPr>
        <w:ind w:firstLine="709"/>
        <w:jc w:val="both"/>
      </w:pPr>
      <w:r w:rsidRPr="00455194">
        <w:t>В рамках данного мероприятия запланировано хранение и утилизация бесхозных биологических отходов, радиационных источников излучения                   (в случае обнаружения).</w:t>
      </w:r>
    </w:p>
    <w:p w:rsidR="00455194" w:rsidRPr="00455194" w:rsidRDefault="00455194" w:rsidP="0059718A">
      <w:pPr>
        <w:ind w:firstLine="709"/>
        <w:jc w:val="both"/>
      </w:pPr>
      <w:r w:rsidRPr="00455194">
        <w:t>1.5. «Изготовление памяток, листовок и другой наглядной агитации              по предотвращению чрезвычайных происшествий на территории района».</w:t>
      </w:r>
    </w:p>
    <w:p w:rsidR="00455194" w:rsidRPr="00455194" w:rsidRDefault="00455194" w:rsidP="0059718A">
      <w:pPr>
        <w:ind w:firstLine="709"/>
        <w:jc w:val="both"/>
      </w:pPr>
      <w:r w:rsidRPr="00455194">
        <w:t>В рамках данного мероприятия запланировано приобретение полиграф</w:t>
      </w:r>
      <w:r w:rsidRPr="00455194">
        <w:t>и</w:t>
      </w:r>
      <w:r w:rsidRPr="00455194">
        <w:t>ческой продукции по предотвращению чрезвычайных происшествий на терр</w:t>
      </w:r>
      <w:r w:rsidRPr="00455194">
        <w:t>и</w:t>
      </w:r>
      <w:r w:rsidRPr="00455194">
        <w:t>тории района.</w:t>
      </w:r>
    </w:p>
    <w:p w:rsidR="00455194" w:rsidRPr="00455194" w:rsidRDefault="00455194" w:rsidP="0059718A">
      <w:pPr>
        <w:ind w:firstLine="709"/>
        <w:jc w:val="both"/>
      </w:pPr>
      <w:r w:rsidRPr="00455194">
        <w:t>1.6. «Мероприятия по обеспечению безопасности граждан на водных об</w:t>
      </w:r>
      <w:r w:rsidRPr="00455194">
        <w:t>ъ</w:t>
      </w:r>
      <w:r w:rsidRPr="00455194">
        <w:t>ектах».</w:t>
      </w:r>
    </w:p>
    <w:p w:rsidR="00455194" w:rsidRPr="00455194" w:rsidRDefault="00455194" w:rsidP="0059718A">
      <w:pPr>
        <w:ind w:firstLine="709"/>
        <w:jc w:val="both"/>
      </w:pPr>
      <w:proofErr w:type="gramStart"/>
      <w:r w:rsidRPr="00455194">
        <w:lastRenderedPageBreak/>
        <w:t>В рамках данного мероприятия запланировано изготовление продукции по агитации и пропаганде безопасности людей на воде, а также средств спас</w:t>
      </w:r>
      <w:r w:rsidRPr="00455194">
        <w:t>е</w:t>
      </w:r>
      <w:r w:rsidRPr="00455194">
        <w:t xml:space="preserve">ния людей на воде. </w:t>
      </w:r>
      <w:proofErr w:type="gramEnd"/>
    </w:p>
    <w:p w:rsidR="00455194" w:rsidRPr="00455194" w:rsidRDefault="00455194" w:rsidP="0059718A">
      <w:pPr>
        <w:ind w:firstLine="709"/>
        <w:jc w:val="both"/>
      </w:pPr>
      <w:r w:rsidRPr="00455194">
        <w:t xml:space="preserve">1.7. «Мероприятия </w:t>
      </w:r>
      <w:proofErr w:type="gramStart"/>
      <w:r w:rsidRPr="00455194">
        <w:t>по созданию общественных спасательных постов             в местах массового отдыха людей на водных объектах в городских поселениях</w:t>
      </w:r>
      <w:proofErr w:type="gramEnd"/>
      <w:r w:rsidRPr="00455194">
        <w:t xml:space="preserve"> Излучинск и Новоаганск».</w:t>
      </w:r>
    </w:p>
    <w:p w:rsidR="00455194" w:rsidRPr="00455194" w:rsidRDefault="00455194" w:rsidP="0059718A">
      <w:pPr>
        <w:ind w:firstLine="709"/>
        <w:jc w:val="both"/>
      </w:pPr>
      <w:r w:rsidRPr="00455194">
        <w:t>В рамках данного мероприятия запланировано:</w:t>
      </w:r>
    </w:p>
    <w:p w:rsidR="00455194" w:rsidRPr="00455194" w:rsidRDefault="00455194" w:rsidP="0059718A">
      <w:pPr>
        <w:ind w:firstLine="709"/>
        <w:jc w:val="both"/>
      </w:pPr>
      <w:r w:rsidRPr="00455194">
        <w:t>подготовка общественных спасателей;</w:t>
      </w:r>
    </w:p>
    <w:p w:rsidR="00455194" w:rsidRPr="00455194" w:rsidRDefault="00455194" w:rsidP="0059718A">
      <w:pPr>
        <w:ind w:firstLine="709"/>
        <w:jc w:val="both"/>
      </w:pPr>
      <w:r w:rsidRPr="00455194">
        <w:t>пропаганда поведения в местах массового отдыха людей;</w:t>
      </w:r>
    </w:p>
    <w:p w:rsidR="00455194" w:rsidRPr="00455194" w:rsidRDefault="00455194" w:rsidP="0059718A">
      <w:pPr>
        <w:ind w:firstLine="709"/>
        <w:jc w:val="both"/>
      </w:pPr>
      <w:r w:rsidRPr="00455194">
        <w:t>оснащение спасательных постов наглядной агитацией и оборудованием.</w:t>
      </w:r>
    </w:p>
    <w:p w:rsidR="00455194" w:rsidRPr="00455194" w:rsidRDefault="00455194" w:rsidP="0059718A">
      <w:pPr>
        <w:ind w:firstLine="709"/>
        <w:jc w:val="both"/>
      </w:pPr>
      <w:r w:rsidRPr="00455194">
        <w:t>1.8. «Мероприятия по обеспечению безопасности граждан в зимний пер</w:t>
      </w:r>
      <w:r w:rsidRPr="00455194">
        <w:t>и</w:t>
      </w:r>
      <w:r w:rsidRPr="00455194">
        <w:t>од».</w:t>
      </w:r>
    </w:p>
    <w:p w:rsidR="00455194" w:rsidRPr="00455194" w:rsidRDefault="00455194" w:rsidP="0059718A">
      <w:pPr>
        <w:ind w:firstLine="709"/>
        <w:jc w:val="both"/>
      </w:pPr>
      <w:r w:rsidRPr="00455194">
        <w:t>В рамках данного мероприятия запланировано оперативное реагирование на чрезвычайное происшествие с гражданами, осуществляющими поездки                 на территории района, а также приобретение инвентаря для обогрева граждан.</w:t>
      </w:r>
    </w:p>
    <w:p w:rsidR="00455194" w:rsidRPr="00455194" w:rsidRDefault="00455194" w:rsidP="00455194">
      <w:pPr>
        <w:rPr>
          <w:highlight w:val="yellow"/>
        </w:rPr>
      </w:pPr>
    </w:p>
    <w:p w:rsidR="00455194" w:rsidRPr="0059718A" w:rsidRDefault="00455194" w:rsidP="0059718A">
      <w:pPr>
        <w:jc w:val="center"/>
        <w:rPr>
          <w:b/>
        </w:rPr>
      </w:pPr>
      <w:r w:rsidRPr="0059718A">
        <w:rPr>
          <w:b/>
          <w:lang w:val="en-US"/>
        </w:rPr>
        <w:t>IV</w:t>
      </w:r>
      <w:r w:rsidRPr="0059718A">
        <w:rPr>
          <w:b/>
        </w:rPr>
        <w:t>. Механизм реализации муниципальной программы</w:t>
      </w:r>
    </w:p>
    <w:p w:rsidR="00455194" w:rsidRPr="00455194" w:rsidRDefault="00455194" w:rsidP="00455194"/>
    <w:p w:rsidR="00455194" w:rsidRPr="00455194" w:rsidRDefault="00455194" w:rsidP="0059718A">
      <w:pPr>
        <w:ind w:firstLine="709"/>
        <w:jc w:val="both"/>
      </w:pPr>
      <w:r w:rsidRPr="00455194">
        <w:t>Муниципальная программа реализуется в соответствии с законодательс</w:t>
      </w:r>
      <w:r w:rsidRPr="00455194">
        <w:t>т</w:t>
      </w:r>
      <w:r w:rsidRPr="00455194">
        <w:t>вом Российской Федерации, Ханты-Мансийс</w:t>
      </w:r>
      <w:r w:rsidR="0059718A">
        <w:t xml:space="preserve">кого автономного округа – Югры </w:t>
      </w:r>
      <w:r w:rsidRPr="00455194">
        <w:t>и муниципальными правовыми актами района</w:t>
      </w:r>
    </w:p>
    <w:p w:rsidR="00455194" w:rsidRPr="00455194" w:rsidRDefault="00455194" w:rsidP="0059718A">
      <w:pPr>
        <w:ind w:firstLine="709"/>
        <w:jc w:val="both"/>
      </w:pPr>
      <w:r w:rsidRPr="00455194">
        <w:t>Механизм реализации муниципальной программы включает следующие элементы:</w:t>
      </w:r>
    </w:p>
    <w:p w:rsidR="00455194" w:rsidRPr="00455194" w:rsidRDefault="00455194" w:rsidP="0059718A">
      <w:pPr>
        <w:ind w:firstLine="709"/>
        <w:jc w:val="both"/>
      </w:pPr>
      <w:r w:rsidRPr="00455194">
        <w:t>разработку и принятие нормативных правовых актов, необходимых для выполнения муниципальной программы;</w:t>
      </w:r>
    </w:p>
    <w:p w:rsidR="00455194" w:rsidRPr="00455194" w:rsidRDefault="00455194" w:rsidP="0059718A">
      <w:pPr>
        <w:ind w:firstLine="709"/>
        <w:jc w:val="both"/>
      </w:pPr>
      <w:r w:rsidRPr="00455194">
        <w:t>совершенствование организационной структуры управления муниц</w:t>
      </w:r>
      <w:r w:rsidRPr="00455194">
        <w:t>и</w:t>
      </w:r>
      <w:r w:rsidRPr="00455194">
        <w:t xml:space="preserve">пальной программы с четким определением состава, функций, механизмов, </w:t>
      </w:r>
      <w:r w:rsidR="0059718A">
        <w:t xml:space="preserve">   </w:t>
      </w:r>
      <w:r w:rsidRPr="00455194">
        <w:t>координации действий ответственного исполнителя и соисполнителей мер</w:t>
      </w:r>
      <w:r w:rsidRPr="00455194">
        <w:t>о</w:t>
      </w:r>
      <w:r w:rsidRPr="00455194">
        <w:t>приятий программы;</w:t>
      </w:r>
    </w:p>
    <w:p w:rsidR="00455194" w:rsidRPr="00455194" w:rsidRDefault="00455194" w:rsidP="0059718A">
      <w:pPr>
        <w:ind w:firstLine="709"/>
        <w:jc w:val="both"/>
      </w:pPr>
      <w:r w:rsidRPr="00455194">
        <w:t>ежегодную подготовку и уточнение перечня программных мероприятий на очередной финансовый год и на плановый период, уточнение затрат на ре</w:t>
      </w:r>
      <w:r w:rsidRPr="00455194">
        <w:t>а</w:t>
      </w:r>
      <w:r w:rsidRPr="00455194">
        <w:t>лизацию программных мероприятий;</w:t>
      </w:r>
    </w:p>
    <w:p w:rsidR="00455194" w:rsidRPr="00455194" w:rsidRDefault="00455194" w:rsidP="0059718A">
      <w:pPr>
        <w:ind w:firstLine="709"/>
        <w:jc w:val="both"/>
      </w:pPr>
      <w:proofErr w:type="gramStart"/>
      <w:r w:rsidRPr="00455194">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муниципальной программы;</w:t>
      </w:r>
      <w:proofErr w:type="gramEnd"/>
    </w:p>
    <w:p w:rsidR="00455194" w:rsidRPr="00455194" w:rsidRDefault="00455194" w:rsidP="0059718A">
      <w:pPr>
        <w:ind w:firstLine="709"/>
        <w:jc w:val="both"/>
      </w:pPr>
      <w:r w:rsidRPr="00455194">
        <w:t>утверждение расходов на муниципальную программу в соответствии               с предусмотренными мероприятиями;</w:t>
      </w:r>
    </w:p>
    <w:p w:rsidR="00455194" w:rsidRPr="00455194" w:rsidRDefault="00455194" w:rsidP="0059718A">
      <w:pPr>
        <w:ind w:firstLine="709"/>
        <w:jc w:val="both"/>
      </w:pPr>
      <w:r w:rsidRPr="00455194">
        <w:t xml:space="preserve">ежегодно в порядке, установленном нормативными правовыми актами администрации района, согласование уточненных </w:t>
      </w:r>
      <w:proofErr w:type="gramStart"/>
      <w:r w:rsidRPr="00455194">
        <w:t>показателей эффективности выполнения мероприятий муниципальной программы</w:t>
      </w:r>
      <w:proofErr w:type="gramEnd"/>
      <w:r w:rsidRPr="00455194">
        <w:t xml:space="preserve"> на соответствующий год;</w:t>
      </w:r>
    </w:p>
    <w:p w:rsidR="00455194" w:rsidRPr="00455194" w:rsidRDefault="00455194" w:rsidP="0059718A">
      <w:pPr>
        <w:ind w:firstLine="709"/>
        <w:jc w:val="both"/>
      </w:pPr>
      <w:proofErr w:type="gramStart"/>
      <w:r w:rsidRPr="00455194">
        <w:t xml:space="preserve">размещение в средствах массовой информации и на официальном </w:t>
      </w:r>
      <w:r w:rsidR="0059718A">
        <w:t xml:space="preserve">             </w:t>
      </w:r>
      <w:r w:rsidRPr="00455194">
        <w:t>веб-сайте администрации района информации о ходе и результатах реализации муниципальной программы.</w:t>
      </w:r>
      <w:proofErr w:type="gramEnd"/>
    </w:p>
    <w:p w:rsidR="00455194" w:rsidRPr="00455194" w:rsidRDefault="00455194" w:rsidP="0059718A">
      <w:pPr>
        <w:ind w:firstLine="709"/>
        <w:jc w:val="both"/>
      </w:pPr>
      <w:r w:rsidRPr="00455194">
        <w:lastRenderedPageBreak/>
        <w:t xml:space="preserve">Управление и </w:t>
      </w:r>
      <w:proofErr w:type="gramStart"/>
      <w:r w:rsidRPr="00455194">
        <w:t>контроль за</w:t>
      </w:r>
      <w:proofErr w:type="gramEnd"/>
      <w:r w:rsidRPr="00455194">
        <w:t xml:space="preserve"> реализацией муниципальной программы ос</w:t>
      </w:r>
      <w:r w:rsidRPr="00455194">
        <w:t>у</w:t>
      </w:r>
      <w:r w:rsidRPr="00455194">
        <w:t>ществляет ответственный исполнитель программы – муниципальное казенное учреждение Нижневартовского района «Управление по делам гражданской обороны и чрезвычайным ситуациям».</w:t>
      </w:r>
    </w:p>
    <w:p w:rsidR="00455194" w:rsidRPr="00455194" w:rsidRDefault="00455194" w:rsidP="0059718A">
      <w:pPr>
        <w:ind w:firstLine="709"/>
        <w:jc w:val="both"/>
      </w:pPr>
      <w:r w:rsidRPr="00455194">
        <w:t>Ответственный исполнитель муниципальной программы реализует свои функции и полномочия в соответствии с законодательством Российской Фед</w:t>
      </w:r>
      <w:r w:rsidRPr="00455194">
        <w:t>е</w:t>
      </w:r>
      <w:r w:rsidRPr="00455194">
        <w:t>рации, Ханты-Мансийского автономного округа – Югры и муниципальными правовыми актами района.</w:t>
      </w:r>
    </w:p>
    <w:p w:rsidR="00455194" w:rsidRPr="00455194" w:rsidRDefault="00455194" w:rsidP="0059718A">
      <w:pPr>
        <w:ind w:firstLine="709"/>
        <w:jc w:val="both"/>
      </w:pPr>
      <w:r w:rsidRPr="00455194">
        <w:t>Текущее управление муниципальной программой осуществляет муниц</w:t>
      </w:r>
      <w:r w:rsidRPr="00455194">
        <w:t>и</w:t>
      </w:r>
      <w:r w:rsidRPr="00455194">
        <w:t>пальное казенное учреждение Нижневартовского района «Управление по делам гражданской обороны и чрезвычайным ситуациям».</w:t>
      </w:r>
    </w:p>
    <w:p w:rsidR="00455194" w:rsidRPr="00455194" w:rsidRDefault="00455194" w:rsidP="0059718A">
      <w:pPr>
        <w:ind w:firstLine="709"/>
        <w:jc w:val="both"/>
      </w:pPr>
      <w:proofErr w:type="gramStart"/>
      <w:r w:rsidRPr="00455194">
        <w:t>Директор муниципального казенного учреждения Нижневартовского района «Управление по делам гражданской обороны и чрезвычайным ситуац</w:t>
      </w:r>
      <w:r w:rsidRPr="00455194">
        <w:t>и</w:t>
      </w:r>
      <w:r w:rsidRPr="00455194">
        <w:t>ям» является руководителем муниципальной программы и несет ответстве</w:t>
      </w:r>
      <w:r w:rsidRPr="00455194">
        <w:t>н</w:t>
      </w:r>
      <w:r w:rsidRPr="00455194">
        <w:t>ность за реализацию и конечные результаты муниципальной программы, р</w:t>
      </w:r>
      <w:r w:rsidRPr="00455194">
        <w:t>а</w:t>
      </w:r>
      <w:r w:rsidRPr="00455194">
        <w:t>циональное использование выделяемых финансовых средств, определяет фо</w:t>
      </w:r>
      <w:r w:rsidRPr="00455194">
        <w:t>р</w:t>
      </w:r>
      <w:r w:rsidRPr="00455194">
        <w:t xml:space="preserve">мы </w:t>
      </w:r>
      <w:r w:rsidR="0059718A">
        <w:t xml:space="preserve"> </w:t>
      </w:r>
      <w:r w:rsidRPr="00455194">
        <w:t>и методы управления реализацией муниципальной программы.</w:t>
      </w:r>
      <w:proofErr w:type="gramEnd"/>
    </w:p>
    <w:p w:rsidR="00455194" w:rsidRPr="00455194" w:rsidRDefault="00455194" w:rsidP="0059718A">
      <w:pPr>
        <w:ind w:firstLine="709"/>
        <w:jc w:val="both"/>
      </w:pPr>
      <w:r w:rsidRPr="00455194">
        <w:t>Муниципальное казенное учреждение Нижневартовского района «Упра</w:t>
      </w:r>
      <w:r w:rsidRPr="00455194">
        <w:t>в</w:t>
      </w:r>
      <w:r w:rsidRPr="00455194">
        <w:t>ление по делам гражданской обороны и чрезвычайным ситуациям»:</w:t>
      </w:r>
    </w:p>
    <w:p w:rsidR="00455194" w:rsidRPr="00455194" w:rsidRDefault="00455194" w:rsidP="0059718A">
      <w:pPr>
        <w:ind w:firstLine="709"/>
        <w:jc w:val="both"/>
      </w:pPr>
      <w:r w:rsidRPr="00455194">
        <w:t>разрабатывает в пределах своих полномочий муниципальные правовые акты, необходимые для выполнения муниципальной программы;</w:t>
      </w:r>
    </w:p>
    <w:p w:rsidR="00455194" w:rsidRPr="00455194" w:rsidRDefault="00455194" w:rsidP="0059718A">
      <w:pPr>
        <w:ind w:firstLine="709"/>
        <w:jc w:val="both"/>
      </w:pPr>
      <w:r w:rsidRPr="00455194">
        <w:t>передает при необходимости часть функций подведомственным учрежд</w:t>
      </w:r>
      <w:r w:rsidRPr="00455194">
        <w:t>е</w:t>
      </w:r>
      <w:r w:rsidRPr="00455194">
        <w:t>ниям (организациям), которым может передавать в установленном порядке часть своих функций;</w:t>
      </w:r>
    </w:p>
    <w:p w:rsidR="00455194" w:rsidRPr="00455194" w:rsidRDefault="00455194" w:rsidP="0059718A">
      <w:pPr>
        <w:ind w:firstLine="709"/>
        <w:jc w:val="both"/>
      </w:pPr>
      <w:r w:rsidRPr="00455194">
        <w:t>реализует мероприятия муниципальной программы в администрации района;</w:t>
      </w:r>
    </w:p>
    <w:p w:rsidR="00455194" w:rsidRPr="00455194" w:rsidRDefault="00455194" w:rsidP="0059718A">
      <w:pPr>
        <w:ind w:firstLine="709"/>
        <w:jc w:val="both"/>
      </w:pPr>
      <w:r w:rsidRPr="00455194">
        <w:t>подготавливает и уточняет перечень программных мероприятий на оч</w:t>
      </w:r>
      <w:r w:rsidRPr="00455194">
        <w:t>е</w:t>
      </w:r>
      <w:r w:rsidRPr="00455194">
        <w:t>редной финансовый год и плановый период, уточняет затраты по программным мероприятиям, а также механизмы реализации муниципальной программы;</w:t>
      </w:r>
    </w:p>
    <w:p w:rsidR="00455194" w:rsidRPr="00455194" w:rsidRDefault="00455194" w:rsidP="0059718A">
      <w:pPr>
        <w:ind w:firstLine="709"/>
        <w:jc w:val="both"/>
      </w:pPr>
      <w:r w:rsidRPr="00455194">
        <w:t>контролирует целевое использование денежных средств и выполнение программных мероприятий.</w:t>
      </w:r>
    </w:p>
    <w:p w:rsidR="00455194" w:rsidRPr="00455194" w:rsidRDefault="00455194" w:rsidP="0059718A">
      <w:pPr>
        <w:ind w:firstLine="709"/>
        <w:jc w:val="both"/>
      </w:pPr>
      <w:r w:rsidRPr="00455194">
        <w:t>Реализация мероприятий подпрограммы 1</w:t>
      </w:r>
      <w:r w:rsidR="0059718A">
        <w:t xml:space="preserve"> </w:t>
      </w:r>
      <w:r w:rsidRPr="00455194">
        <w:t>осуществляется:</w:t>
      </w:r>
    </w:p>
    <w:p w:rsidR="00455194" w:rsidRPr="00455194" w:rsidRDefault="00086EE7" w:rsidP="0059718A">
      <w:pPr>
        <w:ind w:firstLine="709"/>
        <w:jc w:val="both"/>
      </w:pPr>
      <w:proofErr w:type="gramStart"/>
      <w:r>
        <w:t>мероприятия: 1.1.</w:t>
      </w:r>
      <w:r w:rsidR="0059718A">
        <w:t>−</w:t>
      </w:r>
      <w:r w:rsidR="00455194" w:rsidRPr="00455194">
        <w:t>1.3</w:t>
      </w:r>
      <w:r w:rsidR="0059718A">
        <w:t>.</w:t>
      </w:r>
      <w:r w:rsidR="00455194" w:rsidRPr="00455194">
        <w:t xml:space="preserve"> задачи 1 «Создание надлежащей противопожарной защиты объектов социальной сферы, административных зданий, находящихся </w:t>
      </w:r>
      <w:r>
        <w:t xml:space="preserve"> </w:t>
      </w:r>
      <w:r w:rsidR="00455194" w:rsidRPr="00455194">
        <w:t>в собственности администрации района», 2.1., 2.2</w:t>
      </w:r>
      <w:r w:rsidR="0059718A">
        <w:t>.</w:t>
      </w:r>
      <w:r w:rsidR="00455194" w:rsidRPr="00455194">
        <w:t xml:space="preserve"> задачи 2 «Обеспечение нас</w:t>
      </w:r>
      <w:r w:rsidR="00455194" w:rsidRPr="00455194">
        <w:t>е</w:t>
      </w:r>
      <w:r w:rsidR="00455194" w:rsidRPr="00455194">
        <w:t xml:space="preserve">ленных пунктов района источниками противопожарного водоснабжения», </w:t>
      </w:r>
      <w:r>
        <w:t xml:space="preserve">           </w:t>
      </w:r>
      <w:r w:rsidR="00455194" w:rsidRPr="00455194">
        <w:t>5.1</w:t>
      </w:r>
      <w:r w:rsidR="0059718A">
        <w:t>.</w:t>
      </w:r>
      <w:r w:rsidR="00455194" w:rsidRPr="00455194">
        <w:t xml:space="preserve"> задачи 5 «Обеспечение населенных пунктов района системой оповещения населения на случай чрезвычайных ситуаций» </w:t>
      </w:r>
      <w:r w:rsidR="0059718A">
        <w:t xml:space="preserve">− </w:t>
      </w:r>
      <w:r w:rsidR="00455194" w:rsidRPr="00455194">
        <w:t>муниципальным казенным у</w:t>
      </w:r>
      <w:r w:rsidR="00455194" w:rsidRPr="00455194">
        <w:t>ч</w:t>
      </w:r>
      <w:r w:rsidR="00455194" w:rsidRPr="00455194">
        <w:t>реждением «Управление капитального строительства по застройке Нижнева</w:t>
      </w:r>
      <w:r w:rsidR="00455194" w:rsidRPr="00455194">
        <w:t>р</w:t>
      </w:r>
      <w:r w:rsidR="00455194" w:rsidRPr="00455194">
        <w:t xml:space="preserve">товского района», посредством заключения муниципальных контрактов </w:t>
      </w:r>
      <w:r>
        <w:t xml:space="preserve">          </w:t>
      </w:r>
      <w:r w:rsidR="00455194" w:rsidRPr="00455194">
        <w:t>на приобретение</w:t>
      </w:r>
      <w:proofErr w:type="gramEnd"/>
      <w:r w:rsidR="00455194" w:rsidRPr="00455194">
        <w:t xml:space="preserve"> товаров (оказание услуг, выполнение работ) для муниципал</w:t>
      </w:r>
      <w:r w:rsidR="00455194" w:rsidRPr="00455194">
        <w:t>ь</w:t>
      </w:r>
      <w:r w:rsidR="00455194" w:rsidRPr="00455194">
        <w:t xml:space="preserve">ных нужд в установленном законодательством Российской Федерации порядке; </w:t>
      </w:r>
    </w:p>
    <w:p w:rsidR="00455194" w:rsidRPr="00455194" w:rsidRDefault="0059718A" w:rsidP="0059718A">
      <w:pPr>
        <w:ind w:firstLine="709"/>
        <w:jc w:val="both"/>
      </w:pPr>
      <w:proofErr w:type="gramStart"/>
      <w:r w:rsidRPr="00D97C90">
        <w:rPr>
          <w:highlight w:val="yellow"/>
        </w:rPr>
        <w:t>м</w:t>
      </w:r>
      <w:r w:rsidR="00455194" w:rsidRPr="00D97C90">
        <w:rPr>
          <w:highlight w:val="yellow"/>
        </w:rPr>
        <w:t>ероприятие 3.1</w:t>
      </w:r>
      <w:r w:rsidRPr="00D97C90">
        <w:rPr>
          <w:highlight w:val="yellow"/>
        </w:rPr>
        <w:t>.</w:t>
      </w:r>
      <w:r w:rsidR="00455194" w:rsidRPr="00D97C90">
        <w:rPr>
          <w:highlight w:val="yellow"/>
        </w:rPr>
        <w:t xml:space="preserve"> задачи 3 «Обеспечение противопожарной защиты сел</w:t>
      </w:r>
      <w:r w:rsidR="00455194" w:rsidRPr="00D97C90">
        <w:rPr>
          <w:highlight w:val="yellow"/>
        </w:rPr>
        <w:t>ь</w:t>
      </w:r>
      <w:r w:rsidR="00455194" w:rsidRPr="00D97C90">
        <w:rPr>
          <w:highlight w:val="yellow"/>
        </w:rPr>
        <w:t>ских населенных пунктов района, не являющихся муниципальными образов</w:t>
      </w:r>
      <w:r w:rsidR="00455194" w:rsidRPr="00D97C90">
        <w:rPr>
          <w:highlight w:val="yellow"/>
        </w:rPr>
        <w:t>а</w:t>
      </w:r>
      <w:r w:rsidR="00455194" w:rsidRPr="00D97C90">
        <w:rPr>
          <w:highlight w:val="yellow"/>
        </w:rPr>
        <w:lastRenderedPageBreak/>
        <w:t xml:space="preserve">ниями» </w:t>
      </w:r>
      <w:r w:rsidRPr="00D97C90">
        <w:rPr>
          <w:highlight w:val="yellow"/>
        </w:rPr>
        <w:t xml:space="preserve">− </w:t>
      </w:r>
      <w:r w:rsidR="00455194" w:rsidRPr="00D97C90">
        <w:rPr>
          <w:highlight w:val="yellow"/>
        </w:rPr>
        <w:t xml:space="preserve">муниципальным казенным учреждением Нижневартовского района «Управление по делам гражданской обороны и чрезвычайным ситуациям», </w:t>
      </w:r>
      <w:r w:rsidR="00086EE7" w:rsidRPr="00D97C90">
        <w:rPr>
          <w:highlight w:val="yellow"/>
        </w:rPr>
        <w:t xml:space="preserve">         </w:t>
      </w:r>
      <w:r w:rsidR="00455194" w:rsidRPr="00D97C90">
        <w:rPr>
          <w:highlight w:val="yellow"/>
        </w:rPr>
        <w:t>посред</w:t>
      </w:r>
      <w:r w:rsidRPr="00D97C90">
        <w:rPr>
          <w:highlight w:val="yellow"/>
        </w:rPr>
        <w:t xml:space="preserve">ством заключения муниципальных </w:t>
      </w:r>
      <w:r w:rsidR="00455194" w:rsidRPr="00D97C90">
        <w:rPr>
          <w:highlight w:val="yellow"/>
        </w:rPr>
        <w:t>контрактов на приобретение товаров (оказание услуг, выполнение работ) для мун</w:t>
      </w:r>
      <w:r w:rsidRPr="00D97C90">
        <w:rPr>
          <w:highlight w:val="yellow"/>
        </w:rPr>
        <w:t xml:space="preserve">иципальных </w:t>
      </w:r>
      <w:r w:rsidR="00455194" w:rsidRPr="00D97C90">
        <w:rPr>
          <w:highlight w:val="yellow"/>
        </w:rPr>
        <w:t>нужд в установленном законодательством Российской Федерации порядке;</w:t>
      </w:r>
      <w:proofErr w:type="gramEnd"/>
    </w:p>
    <w:p w:rsidR="00455194" w:rsidRPr="00455194" w:rsidRDefault="0059718A" w:rsidP="0059718A">
      <w:pPr>
        <w:ind w:firstLine="709"/>
        <w:jc w:val="both"/>
      </w:pPr>
      <w:proofErr w:type="gramStart"/>
      <w:r>
        <w:t>м</w:t>
      </w:r>
      <w:r w:rsidR="00455194" w:rsidRPr="00455194">
        <w:t>ероприятие 4.1</w:t>
      </w:r>
      <w:r>
        <w:t>.</w:t>
      </w:r>
      <w:r w:rsidR="00455194" w:rsidRPr="00455194">
        <w:t xml:space="preserve"> задачи 4 «Организация обучения в области гражданской обороны и чрезвычайных ситуаций» </w:t>
      </w:r>
      <w:r>
        <w:t xml:space="preserve">− </w:t>
      </w:r>
      <w:r w:rsidR="00455194" w:rsidRPr="00455194">
        <w:t>муниципальным казенным учреждением Нижневартовского района «Управление по делам гражданской обороны и чре</w:t>
      </w:r>
      <w:r w:rsidR="00455194" w:rsidRPr="00455194">
        <w:t>з</w:t>
      </w:r>
      <w:r w:rsidR="00455194" w:rsidRPr="00455194">
        <w:t>вычайным ситуациям», посредством заключения муниципальных  контрактов на приобретение товаров (оказание услуг, выполнение работ) для муниципал</w:t>
      </w:r>
      <w:r w:rsidR="00455194" w:rsidRPr="00455194">
        <w:t>ь</w:t>
      </w:r>
      <w:r w:rsidR="00086EE7">
        <w:t xml:space="preserve">ных </w:t>
      </w:r>
      <w:r w:rsidR="00455194" w:rsidRPr="00455194">
        <w:t>нужд в установленном законодательством Российской Федерации порядке;</w:t>
      </w:r>
      <w:proofErr w:type="gramEnd"/>
    </w:p>
    <w:p w:rsidR="00455194" w:rsidRPr="00455194" w:rsidRDefault="0059718A" w:rsidP="0059718A">
      <w:pPr>
        <w:ind w:firstLine="709"/>
        <w:jc w:val="both"/>
      </w:pPr>
      <w:r>
        <w:t>м</w:t>
      </w:r>
      <w:r w:rsidR="00455194" w:rsidRPr="00455194">
        <w:t>ероприятие 2.1</w:t>
      </w:r>
      <w:r>
        <w:t>.</w:t>
      </w:r>
      <w:r w:rsidR="00455194" w:rsidRPr="00455194">
        <w:t xml:space="preserve"> </w:t>
      </w:r>
      <w:proofErr w:type="gramStart"/>
      <w:r w:rsidR="00455194" w:rsidRPr="00455194">
        <w:t xml:space="preserve">«Проектирование и строительство пожарных водоемов </w:t>
      </w:r>
      <w:r w:rsidR="00086EE7">
        <w:t xml:space="preserve"> </w:t>
      </w:r>
      <w:r w:rsidR="00455194" w:rsidRPr="00455194">
        <w:t xml:space="preserve">в населенных пунктах района» </w:t>
      </w:r>
      <w:r>
        <w:t xml:space="preserve">− </w:t>
      </w:r>
      <w:r w:rsidR="00086EE7">
        <w:t xml:space="preserve">муниципальным </w:t>
      </w:r>
      <w:r w:rsidR="00455194" w:rsidRPr="00455194">
        <w:t xml:space="preserve">казенным учреждением «Управление капитального строительства по застройке Нижневартовского </w:t>
      </w:r>
      <w:r w:rsidR="00086EE7">
        <w:t xml:space="preserve"> </w:t>
      </w:r>
      <w:r w:rsidR="00455194" w:rsidRPr="00455194">
        <w:t>рай</w:t>
      </w:r>
      <w:r>
        <w:t>она» в соответствии с п</w:t>
      </w:r>
      <w:r w:rsidR="00455194" w:rsidRPr="00455194">
        <w:t>ос</w:t>
      </w:r>
      <w:r>
        <w:t>тановлением Правительства Ханты-</w:t>
      </w:r>
      <w:r w:rsidR="00455194" w:rsidRPr="00455194">
        <w:t>Мансийского автоном</w:t>
      </w:r>
      <w:r>
        <w:t>ного округа − Югры от 23.12.2010</w:t>
      </w:r>
      <w:r w:rsidR="00455194" w:rsidRPr="00455194">
        <w:t xml:space="preserve"> № 373-п «О Порядке формирования и реализации Адресной инвестиционной программы Ханты-Мансийского авт</w:t>
      </w:r>
      <w:r w:rsidR="00455194" w:rsidRPr="00455194">
        <w:t>о</w:t>
      </w:r>
      <w:r>
        <w:t>номного округа −</w:t>
      </w:r>
      <w:r w:rsidR="00455194" w:rsidRPr="00455194">
        <w:t xml:space="preserve"> Югры».</w:t>
      </w:r>
      <w:proofErr w:type="gramEnd"/>
      <w:r w:rsidR="00455194" w:rsidRPr="00455194">
        <w:t xml:space="preserve"> </w:t>
      </w:r>
      <w:proofErr w:type="gramStart"/>
      <w:r w:rsidR="00455194" w:rsidRPr="00455194">
        <w:t>Предоставление субсидий на реализацию меропри</w:t>
      </w:r>
      <w:r w:rsidR="00455194" w:rsidRPr="00455194">
        <w:t>я</w:t>
      </w:r>
      <w:r w:rsidR="00455194" w:rsidRPr="00455194">
        <w:t>тий будет осуществляться в соответс</w:t>
      </w:r>
      <w:r>
        <w:t xml:space="preserve">твии с Порядком, приведенным в </w:t>
      </w:r>
      <w:r w:rsidR="00455194" w:rsidRPr="00455194">
        <w:t>госуда</w:t>
      </w:r>
      <w:r w:rsidR="00455194" w:rsidRPr="00455194">
        <w:t>р</w:t>
      </w:r>
      <w:r w:rsidR="00455194" w:rsidRPr="00455194">
        <w:t>ственной программе Ханты-Мансийского автономного округа – Югры «Защита населения и территорий от чрезвычайных ситуаций, обеспечение пожарной безопасности в Ханты-Мансийском авт</w:t>
      </w:r>
      <w:r>
        <w:t>ономном округе – Югре на 2014–</w:t>
      </w:r>
      <w:r w:rsidR="00455194" w:rsidRPr="00455194">
        <w:t>2</w:t>
      </w:r>
      <w:r>
        <w:t xml:space="preserve">020 годы», утвержденной </w:t>
      </w:r>
      <w:r w:rsidR="00455194" w:rsidRPr="00455194">
        <w:t xml:space="preserve">постановлением Правительства Ханты-Мансийского </w:t>
      </w:r>
      <w:r w:rsidR="00086EE7">
        <w:t xml:space="preserve">         </w:t>
      </w:r>
      <w:r w:rsidR="00455194" w:rsidRPr="00455194">
        <w:t>ав</w:t>
      </w:r>
      <w:r>
        <w:t>тономного округа − Югры от 09.10.2013</w:t>
      </w:r>
      <w:r w:rsidR="00455194" w:rsidRPr="00455194">
        <w:t xml:space="preserve"> № 411-п.</w:t>
      </w:r>
      <w:proofErr w:type="gramEnd"/>
    </w:p>
    <w:p w:rsidR="00455194" w:rsidRPr="00455194" w:rsidRDefault="00455194" w:rsidP="0059718A">
      <w:pPr>
        <w:ind w:firstLine="709"/>
        <w:jc w:val="both"/>
      </w:pPr>
      <w:proofErr w:type="gramStart"/>
      <w:r w:rsidRPr="00455194">
        <w:t xml:space="preserve">Уровень софинансирования мероприятия автономным округом </w:t>
      </w:r>
      <w:r w:rsidR="00086EE7">
        <w:t xml:space="preserve">           </w:t>
      </w:r>
      <w:r w:rsidRPr="00455194">
        <w:t>о</w:t>
      </w:r>
      <w:r w:rsidRPr="00455194">
        <w:t>п</w:t>
      </w:r>
      <w:r w:rsidRPr="00455194">
        <w:t>ределен</w:t>
      </w:r>
      <w:r w:rsidR="0059718A">
        <w:t>: 90 процентов −</w:t>
      </w:r>
      <w:r w:rsidRPr="00455194">
        <w:t xml:space="preserve"> за счет средств</w:t>
      </w:r>
      <w:r w:rsidR="0059718A">
        <w:t xml:space="preserve"> бюджета автономного округа, </w:t>
      </w:r>
      <w:r w:rsidR="00086EE7">
        <w:t xml:space="preserve">               </w:t>
      </w:r>
      <w:r w:rsidR="0059718A">
        <w:t>10 процентов −</w:t>
      </w:r>
      <w:r w:rsidRPr="00455194">
        <w:t xml:space="preserve"> за счет средств бюджета района.</w:t>
      </w:r>
      <w:proofErr w:type="gramEnd"/>
    </w:p>
    <w:p w:rsidR="00455194" w:rsidRPr="00455194" w:rsidRDefault="00455194" w:rsidP="0059718A">
      <w:pPr>
        <w:ind w:firstLine="709"/>
        <w:jc w:val="both"/>
      </w:pPr>
      <w:r w:rsidRPr="00455194">
        <w:t>Реализация мероприятий подпрограммы 2 осуществляется:</w:t>
      </w:r>
    </w:p>
    <w:p w:rsidR="00455194" w:rsidRPr="00455194" w:rsidRDefault="0059718A" w:rsidP="0059718A">
      <w:pPr>
        <w:ind w:firstLine="709"/>
        <w:jc w:val="both"/>
      </w:pPr>
      <w:proofErr w:type="gramStart"/>
      <w:r>
        <w:t>мероприятия 1.1</w:t>
      </w:r>
      <w:r w:rsidR="00086EE7">
        <w:t>.</w:t>
      </w:r>
      <w:r>
        <w:t>−</w:t>
      </w:r>
      <w:r w:rsidR="00455194" w:rsidRPr="00455194">
        <w:t>1.6</w:t>
      </w:r>
      <w:r>
        <w:t xml:space="preserve">., </w:t>
      </w:r>
      <w:r w:rsidR="00455194" w:rsidRPr="00455194">
        <w:t>1.8</w:t>
      </w:r>
      <w:r>
        <w:t>.</w:t>
      </w:r>
      <w:r w:rsidR="00455194" w:rsidRPr="00455194">
        <w:t xml:space="preserve"> задачи «Обеспечение мероприятий в области гражданской обороны, защиты населения от чрезвычайных ситуаций природн</w:t>
      </w:r>
      <w:r w:rsidR="00455194" w:rsidRPr="00455194">
        <w:t>о</w:t>
      </w:r>
      <w:r w:rsidR="00455194" w:rsidRPr="00455194">
        <w:t xml:space="preserve">го и техногенного характера» </w:t>
      </w:r>
      <w:r>
        <w:t xml:space="preserve">− </w:t>
      </w:r>
      <w:r w:rsidR="00455194" w:rsidRPr="00455194">
        <w:t>муниципальным казенным учреждением Ни</w:t>
      </w:r>
      <w:r w:rsidR="00455194" w:rsidRPr="00455194">
        <w:t>ж</w:t>
      </w:r>
      <w:r w:rsidR="00455194" w:rsidRPr="00455194">
        <w:t>невартовского района «Управление по делам гражданской обороны и чрезв</w:t>
      </w:r>
      <w:r w:rsidR="00455194" w:rsidRPr="00455194">
        <w:t>ы</w:t>
      </w:r>
      <w:r w:rsidR="00455194" w:rsidRPr="00455194">
        <w:t>чайным ситуациям», посред</w:t>
      </w:r>
      <w:r w:rsidR="00086EE7">
        <w:t xml:space="preserve">ством заключения муниципальных </w:t>
      </w:r>
      <w:r w:rsidR="00455194" w:rsidRPr="00455194">
        <w:t xml:space="preserve">контрактов </w:t>
      </w:r>
      <w:r w:rsidR="00086EE7">
        <w:t xml:space="preserve">          </w:t>
      </w:r>
      <w:r w:rsidR="00455194" w:rsidRPr="00455194">
        <w:t>на приобретение товаров (оказание услуг, выполнение работ) для муниципал</w:t>
      </w:r>
      <w:r w:rsidR="00455194" w:rsidRPr="00455194">
        <w:t>ь</w:t>
      </w:r>
      <w:r w:rsidR="00455194" w:rsidRPr="00455194">
        <w:t>ных  нужд в установленном законодательством Российской Федерации поря</w:t>
      </w:r>
      <w:r w:rsidR="00455194" w:rsidRPr="00455194">
        <w:t>д</w:t>
      </w:r>
      <w:r w:rsidR="00455194" w:rsidRPr="00455194">
        <w:t>ке;</w:t>
      </w:r>
      <w:proofErr w:type="gramEnd"/>
    </w:p>
    <w:p w:rsidR="00455194" w:rsidRPr="00455194" w:rsidRDefault="0059718A" w:rsidP="0059718A">
      <w:pPr>
        <w:ind w:firstLine="709"/>
        <w:jc w:val="both"/>
      </w:pPr>
      <w:r>
        <w:t>м</w:t>
      </w:r>
      <w:r w:rsidR="00455194" w:rsidRPr="00455194">
        <w:t>ероприятие 1.7</w:t>
      </w:r>
      <w:r>
        <w:t>.</w:t>
      </w:r>
      <w:r w:rsidR="00455194" w:rsidRPr="00455194">
        <w:t xml:space="preserve"> «Мероприятия </w:t>
      </w:r>
      <w:proofErr w:type="gramStart"/>
      <w:r w:rsidR="00455194" w:rsidRPr="00455194">
        <w:t>по созданию общественных спасател</w:t>
      </w:r>
      <w:r w:rsidR="00455194" w:rsidRPr="00455194">
        <w:t>ь</w:t>
      </w:r>
      <w:r w:rsidR="00455194" w:rsidRPr="00455194">
        <w:t>ных постов в местах массового отдыха людей на водных объектах в городских поселениях</w:t>
      </w:r>
      <w:proofErr w:type="gramEnd"/>
      <w:r w:rsidR="00455194" w:rsidRPr="00455194">
        <w:t xml:space="preserve"> Излучинск и Новоаганск» </w:t>
      </w:r>
      <w:r>
        <w:t xml:space="preserve">− </w:t>
      </w:r>
      <w:r w:rsidR="00455194" w:rsidRPr="00455194">
        <w:t>администрациями городских поселений Излучинск и Новоаганск, на условиях софинансирования из средств автоно</w:t>
      </w:r>
      <w:r w:rsidR="00455194" w:rsidRPr="00455194">
        <w:t>м</w:t>
      </w:r>
      <w:r w:rsidR="00455194" w:rsidRPr="00455194">
        <w:t>ного округа в виде суб</w:t>
      </w:r>
      <w:r>
        <w:t xml:space="preserve">сидий. </w:t>
      </w:r>
      <w:proofErr w:type="gramStart"/>
      <w:r>
        <w:t xml:space="preserve">Предоставление субсидии </w:t>
      </w:r>
      <w:r w:rsidR="00455194" w:rsidRPr="00455194">
        <w:t>на реализацию мер</w:t>
      </w:r>
      <w:r w:rsidR="00455194" w:rsidRPr="00455194">
        <w:t>о</w:t>
      </w:r>
      <w:r w:rsidR="00455194" w:rsidRPr="00455194">
        <w:t>приятия будет осуществляться в соответствии с Порядком, приведенным в г</w:t>
      </w:r>
      <w:r w:rsidR="00455194" w:rsidRPr="00455194">
        <w:t>о</w:t>
      </w:r>
      <w:r w:rsidR="00455194" w:rsidRPr="00455194">
        <w:t xml:space="preserve">сударственной программе Ханты-Мансийского автономного округа – Югры «Защита населения и территорий от чрезвычайных ситуаций, обеспечение </w:t>
      </w:r>
      <w:r w:rsidR="00086EE7">
        <w:t xml:space="preserve">         </w:t>
      </w:r>
      <w:r w:rsidR="00455194" w:rsidRPr="00455194">
        <w:lastRenderedPageBreak/>
        <w:t>пожарной безопасности в Ханты-Мансийском а</w:t>
      </w:r>
      <w:r>
        <w:t xml:space="preserve">втономном округе – Югре </w:t>
      </w:r>
      <w:r w:rsidR="00086EE7">
        <w:t xml:space="preserve">             </w:t>
      </w:r>
      <w:r>
        <w:t>на 2014–</w:t>
      </w:r>
      <w:r w:rsidR="00455194" w:rsidRPr="00455194">
        <w:t>2020 годы», утвержденной постановлением Правительства Ханты-Мансийского автоно</w:t>
      </w:r>
      <w:r>
        <w:t>много округа −</w:t>
      </w:r>
      <w:r w:rsidR="00455194" w:rsidRPr="00455194">
        <w:t xml:space="preserve"> Югры» от 09.10.2013 года № 411-п.</w:t>
      </w:r>
      <w:proofErr w:type="gramEnd"/>
    </w:p>
    <w:p w:rsidR="00455194" w:rsidRPr="00455194" w:rsidRDefault="00455194" w:rsidP="0059718A">
      <w:pPr>
        <w:ind w:firstLine="709"/>
        <w:jc w:val="both"/>
      </w:pPr>
      <w:proofErr w:type="gramStart"/>
      <w:r w:rsidRPr="00455194">
        <w:t>Уровень софинансирования мероприятия а</w:t>
      </w:r>
      <w:r w:rsidR="0059718A">
        <w:t xml:space="preserve">втономным округом </w:t>
      </w:r>
      <w:r w:rsidR="00086EE7">
        <w:t xml:space="preserve">                 </w:t>
      </w:r>
      <w:r w:rsidR="0059718A">
        <w:t>определен: 90 процентов −</w:t>
      </w:r>
      <w:r w:rsidRPr="00455194">
        <w:t xml:space="preserve"> за счет средств</w:t>
      </w:r>
      <w:r w:rsidR="0059718A">
        <w:t xml:space="preserve"> бюджета автономного округа, </w:t>
      </w:r>
      <w:r w:rsidR="00086EE7">
        <w:t xml:space="preserve">                </w:t>
      </w:r>
      <w:r w:rsidR="0059718A">
        <w:t xml:space="preserve">10 процентов − </w:t>
      </w:r>
      <w:r w:rsidRPr="00455194">
        <w:t xml:space="preserve">за счет средств бюджета поселений. </w:t>
      </w:r>
      <w:proofErr w:type="gramEnd"/>
    </w:p>
    <w:p w:rsidR="00455194" w:rsidRPr="00455194" w:rsidRDefault="00455194" w:rsidP="0059718A">
      <w:pPr>
        <w:ind w:firstLine="709"/>
        <w:jc w:val="both"/>
      </w:pPr>
      <w:proofErr w:type="gramStart"/>
      <w:r w:rsidRPr="00455194">
        <w:t>Перечисление субсидий администрациям городских поселений Изл</w:t>
      </w:r>
      <w:r w:rsidRPr="00455194">
        <w:t>у</w:t>
      </w:r>
      <w:r w:rsidRPr="00455194">
        <w:t>чинск и Новоаганск осуществляется в соответствии с соглашением о предо</w:t>
      </w:r>
      <w:r w:rsidRPr="00455194">
        <w:t>с</w:t>
      </w:r>
      <w:r w:rsidRPr="00455194">
        <w:t>тавлении иных бюджетных трансфертов муниципальному образованию на с</w:t>
      </w:r>
      <w:r w:rsidRPr="00455194">
        <w:t>о</w:t>
      </w:r>
      <w:r w:rsidRPr="00455194">
        <w:t xml:space="preserve">финансирование мероприятия после </w:t>
      </w:r>
      <w:r w:rsidRPr="00455194">
        <w:rPr>
          <w:rFonts w:eastAsia="Calibri"/>
          <w:lang w:eastAsia="en-US"/>
        </w:rPr>
        <w:t>предоставления в администрацию района копии заключенных муниципальных контрактов на осуществление м</w:t>
      </w:r>
      <w:r w:rsidRPr="00455194">
        <w:t>еропри</w:t>
      </w:r>
      <w:r w:rsidRPr="00455194">
        <w:t>я</w:t>
      </w:r>
      <w:r w:rsidRPr="00455194">
        <w:t xml:space="preserve">тий по созданию общественных постов в местах массового отдыха людей </w:t>
      </w:r>
      <w:r w:rsidR="00086EE7">
        <w:t xml:space="preserve">          </w:t>
      </w:r>
      <w:r w:rsidRPr="00455194">
        <w:t>на водных объектах и копии документов,</w:t>
      </w:r>
      <w:r w:rsidR="00E06A87">
        <w:t xml:space="preserve"> подтверждающих перечисление 10 процентов</w:t>
      </w:r>
      <w:bookmarkStart w:id="0" w:name="_GoBack"/>
      <w:bookmarkEnd w:id="0"/>
      <w:r w:rsidRPr="00455194">
        <w:t xml:space="preserve"> от стоимости муниципального контракта.</w:t>
      </w:r>
      <w:proofErr w:type="gramEnd"/>
    </w:p>
    <w:p w:rsidR="00455194" w:rsidRPr="00455194" w:rsidRDefault="00455194" w:rsidP="0059718A">
      <w:pPr>
        <w:ind w:firstLine="709"/>
        <w:jc w:val="both"/>
      </w:pPr>
      <w:r w:rsidRPr="00455194">
        <w:t>В целях обеспечения мониторинга и анализа хода реализации муниц</w:t>
      </w:r>
      <w:r w:rsidRPr="00455194">
        <w:t>и</w:t>
      </w:r>
      <w:r w:rsidRPr="00455194">
        <w:t>пальной программы ответственный исполнитель ежегодно согласовывает с к</w:t>
      </w:r>
      <w:r w:rsidRPr="00455194">
        <w:t>о</w:t>
      </w:r>
      <w:r w:rsidRPr="00455194">
        <w:t>митетом экономики администрации района, департаментом финансов админ</w:t>
      </w:r>
      <w:r w:rsidRPr="00455194">
        <w:t>и</w:t>
      </w:r>
      <w:r w:rsidRPr="00455194">
        <w:t xml:space="preserve">страции </w:t>
      </w:r>
      <w:proofErr w:type="gramStart"/>
      <w:r w:rsidRPr="00455194">
        <w:t>района</w:t>
      </w:r>
      <w:proofErr w:type="gramEnd"/>
      <w:r w:rsidRPr="00455194">
        <w:t xml:space="preserve"> уточненные показатели эффективности муниципальной пр</w:t>
      </w:r>
      <w:r w:rsidRPr="00455194">
        <w:t>о</w:t>
      </w:r>
      <w:r w:rsidRPr="00455194">
        <w:t xml:space="preserve">граммы на соответствующий год и отчитывается о ходе их выполнения. Кроме того, </w:t>
      </w:r>
      <w:proofErr w:type="gramStart"/>
      <w:r w:rsidRPr="00455194">
        <w:t>контроль за</w:t>
      </w:r>
      <w:proofErr w:type="gramEnd"/>
      <w:r w:rsidRPr="00455194">
        <w:t xml:space="preserve"> ходом реализации муниципальной программы может осущ</w:t>
      </w:r>
      <w:r w:rsidRPr="00455194">
        <w:t>е</w:t>
      </w:r>
      <w:r w:rsidRPr="00455194">
        <w:t xml:space="preserve">ствляться в процессе комплексных проверок с участием представителей </w:t>
      </w:r>
      <w:r w:rsidR="00086EE7">
        <w:t xml:space="preserve">           </w:t>
      </w:r>
      <w:r w:rsidRPr="00455194">
        <w:t>администрации района и других уполномоченных органов. При этом обращае</w:t>
      </w:r>
      <w:r w:rsidRPr="00455194">
        <w:t>т</w:t>
      </w:r>
      <w:r w:rsidRPr="00455194">
        <w:t xml:space="preserve">ся внимание на выполнение сроков реализации программных мероприятий, </w:t>
      </w:r>
      <w:r w:rsidR="00086EE7">
        <w:t xml:space="preserve">            </w:t>
      </w:r>
      <w:r w:rsidRPr="00455194">
        <w:t>на целевое и эффективное использование средств, на достижение непосредс</w:t>
      </w:r>
      <w:r w:rsidRPr="00455194">
        <w:t>т</w:t>
      </w:r>
      <w:r w:rsidRPr="00455194">
        <w:t xml:space="preserve">венных и конечных результатов реализации муниципальной программы. </w:t>
      </w:r>
      <w:r w:rsidR="00086EE7">
        <w:t xml:space="preserve">         </w:t>
      </w:r>
      <w:r w:rsidRPr="00455194">
        <w:t>Целевые показатели, характеризующие результаты реализации муниципальной программы, приведены в приложении 1 к муниципальной программе.</w:t>
      </w:r>
    </w:p>
    <w:p w:rsidR="00455194" w:rsidRPr="00455194" w:rsidRDefault="00455194" w:rsidP="0059718A">
      <w:pPr>
        <w:ind w:firstLine="709"/>
        <w:jc w:val="both"/>
      </w:pPr>
      <w:proofErr w:type="gramStart"/>
      <w:r w:rsidRPr="00455194">
        <w:t>Соисполнителями муниципальной программы являются управление кул</w:t>
      </w:r>
      <w:r w:rsidRPr="00455194">
        <w:t>ь</w:t>
      </w:r>
      <w:r w:rsidRPr="00455194">
        <w:t>туры администрации района, отдел по физической культуре и спорту админ</w:t>
      </w:r>
      <w:r w:rsidRPr="00455194">
        <w:t>и</w:t>
      </w:r>
      <w:r w:rsidRPr="00455194">
        <w:t>страции района, муниципальное казенное учреждение «Управление капитал</w:t>
      </w:r>
      <w:r w:rsidRPr="00455194">
        <w:t>ь</w:t>
      </w:r>
      <w:r w:rsidRPr="00455194">
        <w:t>ного строительства по застройке Нижневартовского района», муниципальное бюджетное учреждение «Учреждение по материально-техническому обеспеч</w:t>
      </w:r>
      <w:r w:rsidRPr="00455194">
        <w:t>е</w:t>
      </w:r>
      <w:r w:rsidRPr="00455194">
        <w:t>нию деятельности местного самоуправления», администрации городских пос</w:t>
      </w:r>
      <w:r w:rsidRPr="00455194">
        <w:t>е</w:t>
      </w:r>
      <w:r w:rsidRPr="00455194">
        <w:t>лений Излучинск и Новоаганск и юридические лица, осуществляющие работы   в соответствии с договорами подряда.</w:t>
      </w:r>
      <w:proofErr w:type="gramEnd"/>
    </w:p>
    <w:p w:rsidR="00455194" w:rsidRPr="00455194" w:rsidRDefault="00455194" w:rsidP="0059718A">
      <w:pPr>
        <w:ind w:firstLine="709"/>
        <w:jc w:val="both"/>
      </w:pPr>
      <w:r w:rsidRPr="00455194">
        <w:t>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w:t>
      </w:r>
    </w:p>
    <w:p w:rsidR="00455194" w:rsidRPr="00455194" w:rsidRDefault="00455194" w:rsidP="0059718A">
      <w:pPr>
        <w:ind w:firstLine="709"/>
        <w:jc w:val="both"/>
      </w:pPr>
      <w:proofErr w:type="gramStart"/>
      <w:r w:rsidRPr="00455194">
        <w:t>После утверждения муниципальной программы муниципальное казенное учреждение «Управление капитального строительства по застройке Нижнева</w:t>
      </w:r>
      <w:r w:rsidRPr="00455194">
        <w:t>р</w:t>
      </w:r>
      <w:r w:rsidRPr="00455194">
        <w:t>товского района» в установленном порядке инициирует размещение муниц</w:t>
      </w:r>
      <w:r w:rsidRPr="00455194">
        <w:t>и</w:t>
      </w:r>
      <w:r w:rsidRPr="00455194">
        <w:t xml:space="preserve">пальных заказов на закупку товаров, выполнение работ или оказание услуг, </w:t>
      </w:r>
      <w:r w:rsidR="00086EE7">
        <w:t xml:space="preserve"> </w:t>
      </w:r>
      <w:r w:rsidRPr="00455194">
        <w:t>необходимых для реализации муниципальной программы.</w:t>
      </w:r>
      <w:proofErr w:type="gramEnd"/>
    </w:p>
    <w:p w:rsidR="00455194" w:rsidRPr="00455194" w:rsidRDefault="00455194" w:rsidP="0059718A">
      <w:pPr>
        <w:ind w:firstLine="709"/>
        <w:jc w:val="both"/>
      </w:pPr>
      <w:proofErr w:type="gramStart"/>
      <w:r w:rsidRPr="00455194">
        <w:lastRenderedPageBreak/>
        <w:t xml:space="preserve">Для своевременной корректировки муниципальной программы субъекты бюджетного планирования (управление культуры администрации района, отдел по физической культуре и спорту администрации района, муниципальное </w:t>
      </w:r>
      <w:r w:rsidR="00086EE7">
        <w:t xml:space="preserve">        </w:t>
      </w:r>
      <w:r w:rsidRPr="00455194">
        <w:t>казенное учреждение «Управление капитального строительства по застройке Нижневартовского района», муниципальное бюджетное учреждение «Учре</w:t>
      </w:r>
      <w:r w:rsidRPr="00455194">
        <w:t>ж</w:t>
      </w:r>
      <w:r w:rsidRPr="00455194">
        <w:t xml:space="preserve">дение по материально-техническому обеспечению деятельности местного </w:t>
      </w:r>
      <w:r w:rsidR="00086EE7">
        <w:t xml:space="preserve"> </w:t>
      </w:r>
      <w:r w:rsidRPr="00455194">
        <w:t>с</w:t>
      </w:r>
      <w:r w:rsidRPr="00455194">
        <w:t>а</w:t>
      </w:r>
      <w:r w:rsidRPr="00455194">
        <w:t>моуправления») при получении предписаний отдела надзорной деятельности по Нижневартовскому району подают соответствующие данные в муниципальное казенное учреждение Нижневартовского района «Управление по</w:t>
      </w:r>
      <w:proofErr w:type="gramEnd"/>
      <w:r w:rsidRPr="00455194">
        <w:t xml:space="preserve"> делам гра</w:t>
      </w:r>
      <w:r w:rsidRPr="00455194">
        <w:t>ж</w:t>
      </w:r>
      <w:r w:rsidRPr="00455194">
        <w:t>данской обороны и чрезвычайным ситуациям» для уточнения и внесения изм</w:t>
      </w:r>
      <w:r w:rsidRPr="00455194">
        <w:t>е</w:t>
      </w:r>
      <w:r w:rsidRPr="00455194">
        <w:t>нений в программные мероприятия.</w:t>
      </w:r>
    </w:p>
    <w:p w:rsidR="00455194" w:rsidRPr="00455194" w:rsidRDefault="00455194" w:rsidP="0059718A">
      <w:pPr>
        <w:ind w:firstLine="709"/>
        <w:jc w:val="both"/>
      </w:pPr>
      <w:r w:rsidRPr="00455194">
        <w:t>Для обеспечения контроля и анализа хода реализации муниципальной программы ответственный исполнитель:</w:t>
      </w:r>
    </w:p>
    <w:p w:rsidR="00455194" w:rsidRPr="00455194" w:rsidRDefault="00455194" w:rsidP="0059718A">
      <w:pPr>
        <w:ind w:firstLine="709"/>
        <w:jc w:val="both"/>
      </w:pPr>
      <w:r w:rsidRPr="00455194">
        <w:t xml:space="preserve">ежемесячно, в срок до 05-го числа каждого месяца, следующего </w:t>
      </w:r>
      <w:proofErr w:type="gramStart"/>
      <w:r w:rsidRPr="00455194">
        <w:t>за</w:t>
      </w:r>
      <w:proofErr w:type="gramEnd"/>
      <w:r w:rsidRPr="00455194">
        <w:t xml:space="preserve"> </w:t>
      </w:r>
      <w:proofErr w:type="gramStart"/>
      <w:r w:rsidRPr="00455194">
        <w:t>отче</w:t>
      </w:r>
      <w:r w:rsidRPr="00455194">
        <w:t>т</w:t>
      </w:r>
      <w:r w:rsidRPr="00455194">
        <w:t>ным</w:t>
      </w:r>
      <w:proofErr w:type="gramEnd"/>
      <w:r w:rsidRPr="00455194">
        <w:t>, представляет в комитет экономики администрации района информацию           о реализации муниципальной программы и использовании финансовых средств;</w:t>
      </w:r>
    </w:p>
    <w:p w:rsidR="00455194" w:rsidRPr="00455194" w:rsidRDefault="00455194" w:rsidP="0059718A">
      <w:pPr>
        <w:ind w:firstLine="709"/>
        <w:jc w:val="both"/>
      </w:pPr>
      <w:proofErr w:type="gramStart"/>
      <w:r w:rsidRPr="00455194">
        <w:t>ежегодно, до 25-го января года, следующего за отчетным годом, в соо</w:t>
      </w:r>
      <w:r w:rsidRPr="00455194">
        <w:t>т</w:t>
      </w:r>
      <w:r w:rsidRPr="00455194">
        <w:t xml:space="preserve">ветствии с порядком проведения критериев ежегодной оценки реализации </w:t>
      </w:r>
      <w:r w:rsidR="00086EE7">
        <w:t xml:space="preserve">        </w:t>
      </w:r>
      <w:r w:rsidRPr="00455194">
        <w:t>муниципальной программы района предоставляет в комитет экономики адм</w:t>
      </w:r>
      <w:r w:rsidRPr="00455194">
        <w:t>и</w:t>
      </w:r>
      <w:r w:rsidRPr="00455194">
        <w:t>нистрации района отчет о ходе реализации муниципальной программы;</w:t>
      </w:r>
      <w:proofErr w:type="gramEnd"/>
    </w:p>
    <w:p w:rsidR="00455194" w:rsidRPr="00455194" w:rsidRDefault="00455194" w:rsidP="0059718A">
      <w:pPr>
        <w:ind w:firstLine="709"/>
        <w:jc w:val="both"/>
      </w:pPr>
      <w:r w:rsidRPr="00455194">
        <w:t xml:space="preserve">согласовывает с комитетом экономики администрации </w:t>
      </w:r>
      <w:proofErr w:type="gramStart"/>
      <w:r w:rsidRPr="00455194">
        <w:t>района</w:t>
      </w:r>
      <w:proofErr w:type="gramEnd"/>
      <w:r w:rsidRPr="00455194">
        <w:t xml:space="preserve"> уточне</w:t>
      </w:r>
      <w:r w:rsidRPr="00455194">
        <w:t>н</w:t>
      </w:r>
      <w:r w:rsidRPr="00455194">
        <w:t>ные показатели эффективности выполнения мероприятий муниципальной пр</w:t>
      </w:r>
      <w:r w:rsidRPr="00455194">
        <w:t>о</w:t>
      </w:r>
      <w:r w:rsidRPr="00455194">
        <w:t>граммы на соответствующий год.</w:t>
      </w:r>
    </w:p>
    <w:p w:rsidR="00455194" w:rsidRPr="00455194" w:rsidRDefault="00455194" w:rsidP="0059718A">
      <w:pPr>
        <w:ind w:firstLine="709"/>
        <w:jc w:val="both"/>
      </w:pPr>
      <w:proofErr w:type="gramStart"/>
      <w:r w:rsidRPr="00455194">
        <w:t>Контроль за</w:t>
      </w:r>
      <w:proofErr w:type="gramEnd"/>
      <w:r w:rsidRPr="00455194">
        <w:t xml:space="preserve"> исполнением муниципальной программы осуществляет глава администрации района.</w:t>
      </w:r>
    </w:p>
    <w:p w:rsidR="00455194" w:rsidRPr="00455194" w:rsidRDefault="00455194" w:rsidP="00455194"/>
    <w:p w:rsidR="00455194" w:rsidRPr="00455194" w:rsidRDefault="00455194" w:rsidP="00455194">
      <w:pPr>
        <w:sectPr w:rsidR="00455194" w:rsidRPr="00455194" w:rsidSect="008D7C1E">
          <w:headerReference w:type="default" r:id="rId9"/>
          <w:pgSz w:w="11906" w:h="16838"/>
          <w:pgMar w:top="1134" w:right="567" w:bottom="1134" w:left="1701" w:header="709" w:footer="709" w:gutter="0"/>
          <w:cols w:space="708"/>
          <w:docGrid w:linePitch="360"/>
        </w:sectPr>
      </w:pPr>
    </w:p>
    <w:p w:rsidR="00455194" w:rsidRPr="00455194" w:rsidRDefault="00455194" w:rsidP="00086EE7">
      <w:pPr>
        <w:ind w:left="10206"/>
        <w:jc w:val="both"/>
      </w:pPr>
      <w:r w:rsidRPr="00455194">
        <w:lastRenderedPageBreak/>
        <w:t>Приложение 1 к муниципальной программе «Защита населения и территорий от чрезвычайных с</w:t>
      </w:r>
      <w:r w:rsidRPr="00455194">
        <w:t>и</w:t>
      </w:r>
      <w:r w:rsidRPr="00455194">
        <w:t xml:space="preserve">туаций, обеспечение пожарной безопасности </w:t>
      </w:r>
      <w:proofErr w:type="gramStart"/>
      <w:r w:rsidRPr="00455194">
        <w:t>в</w:t>
      </w:r>
      <w:proofErr w:type="gramEnd"/>
      <w:r w:rsidRPr="00455194">
        <w:t xml:space="preserve"> </w:t>
      </w:r>
      <w:proofErr w:type="gramStart"/>
      <w:r w:rsidRPr="00455194">
        <w:t>Нижневартовском</w:t>
      </w:r>
      <w:proofErr w:type="gramEnd"/>
      <w:r w:rsidRPr="00455194">
        <w:t xml:space="preserve"> районе на 2014−2016 годы»</w:t>
      </w:r>
    </w:p>
    <w:p w:rsidR="00455194" w:rsidRPr="00455194" w:rsidRDefault="00455194" w:rsidP="00455194"/>
    <w:p w:rsidR="00455194" w:rsidRPr="00455194" w:rsidRDefault="00455194" w:rsidP="00455194"/>
    <w:p w:rsidR="00455194" w:rsidRPr="00086EE7" w:rsidRDefault="00455194" w:rsidP="00086EE7">
      <w:pPr>
        <w:jc w:val="center"/>
        <w:rPr>
          <w:b/>
        </w:rPr>
      </w:pPr>
      <w:r w:rsidRPr="00086EE7">
        <w:rPr>
          <w:b/>
        </w:rPr>
        <w:t>Целевые показатели муниципальной программы</w:t>
      </w:r>
    </w:p>
    <w:p w:rsidR="00455194" w:rsidRPr="00086EE7" w:rsidRDefault="00455194" w:rsidP="00086EE7">
      <w:pPr>
        <w:jc w:val="center"/>
        <w:rPr>
          <w:b/>
        </w:rPr>
      </w:pPr>
      <w:r w:rsidRPr="00086EE7">
        <w:rPr>
          <w:b/>
        </w:rPr>
        <w:t>«Защита населения и территорий от чрезвычайных ситуаций, обеспечение пожарной безопасности</w:t>
      </w:r>
    </w:p>
    <w:p w:rsidR="00455194" w:rsidRPr="00086EE7" w:rsidRDefault="00455194" w:rsidP="00086EE7">
      <w:pPr>
        <w:jc w:val="center"/>
        <w:rPr>
          <w:b/>
        </w:rPr>
      </w:pPr>
      <w:proofErr w:type="gramStart"/>
      <w:r w:rsidRPr="00086EE7">
        <w:rPr>
          <w:b/>
        </w:rPr>
        <w:t>в</w:t>
      </w:r>
      <w:proofErr w:type="gramEnd"/>
      <w:r w:rsidRPr="00086EE7">
        <w:rPr>
          <w:b/>
        </w:rPr>
        <w:t xml:space="preserve"> </w:t>
      </w:r>
      <w:proofErr w:type="gramStart"/>
      <w:r w:rsidRPr="00086EE7">
        <w:rPr>
          <w:b/>
        </w:rPr>
        <w:t>Нижневартовском</w:t>
      </w:r>
      <w:proofErr w:type="gramEnd"/>
      <w:r w:rsidRPr="00086EE7">
        <w:rPr>
          <w:b/>
        </w:rPr>
        <w:t xml:space="preserve"> районе на 2014−2016 годы»</w:t>
      </w:r>
    </w:p>
    <w:p w:rsidR="00455194" w:rsidRPr="00455194" w:rsidRDefault="00455194" w:rsidP="00455194"/>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636"/>
        <w:gridCol w:w="1559"/>
        <w:gridCol w:w="1559"/>
        <w:gridCol w:w="1418"/>
        <w:gridCol w:w="1417"/>
        <w:gridCol w:w="2552"/>
      </w:tblGrid>
      <w:tr w:rsidR="00455194" w:rsidRPr="00086EE7" w:rsidTr="008D7C1E">
        <w:trPr>
          <w:trHeight w:val="522"/>
        </w:trPr>
        <w:tc>
          <w:tcPr>
            <w:tcW w:w="568" w:type="dxa"/>
            <w:vMerge w:val="restart"/>
            <w:hideMark/>
          </w:tcPr>
          <w:p w:rsidR="00455194" w:rsidRPr="00086EE7" w:rsidRDefault="00455194" w:rsidP="00086EE7">
            <w:pPr>
              <w:jc w:val="center"/>
              <w:rPr>
                <w:b/>
                <w:sz w:val="24"/>
                <w:szCs w:val="24"/>
              </w:rPr>
            </w:pPr>
            <w:r w:rsidRPr="00086EE7">
              <w:rPr>
                <w:b/>
                <w:sz w:val="24"/>
                <w:szCs w:val="24"/>
              </w:rPr>
              <w:t xml:space="preserve">№ </w:t>
            </w:r>
            <w:proofErr w:type="spellStart"/>
            <w:proofErr w:type="gramStart"/>
            <w:r w:rsidRPr="00086EE7">
              <w:rPr>
                <w:b/>
                <w:sz w:val="24"/>
                <w:szCs w:val="24"/>
              </w:rPr>
              <w:t>п</w:t>
            </w:r>
            <w:proofErr w:type="spellEnd"/>
            <w:proofErr w:type="gramEnd"/>
            <w:r w:rsidRPr="00086EE7">
              <w:rPr>
                <w:b/>
                <w:sz w:val="24"/>
                <w:szCs w:val="24"/>
              </w:rPr>
              <w:t>/</w:t>
            </w:r>
            <w:proofErr w:type="spellStart"/>
            <w:r w:rsidRPr="00086EE7">
              <w:rPr>
                <w:b/>
                <w:sz w:val="24"/>
                <w:szCs w:val="24"/>
              </w:rPr>
              <w:t>п</w:t>
            </w:r>
            <w:proofErr w:type="spellEnd"/>
          </w:p>
        </w:tc>
        <w:tc>
          <w:tcPr>
            <w:tcW w:w="5636" w:type="dxa"/>
            <w:vMerge w:val="restart"/>
            <w:hideMark/>
          </w:tcPr>
          <w:p w:rsidR="00455194" w:rsidRPr="00086EE7" w:rsidRDefault="00455194" w:rsidP="00086EE7">
            <w:pPr>
              <w:jc w:val="center"/>
              <w:rPr>
                <w:b/>
                <w:sz w:val="24"/>
                <w:szCs w:val="24"/>
              </w:rPr>
            </w:pPr>
            <w:r w:rsidRPr="00086EE7">
              <w:rPr>
                <w:b/>
                <w:sz w:val="24"/>
                <w:szCs w:val="24"/>
              </w:rPr>
              <w:t>Наименование показателей</w:t>
            </w:r>
          </w:p>
          <w:p w:rsidR="00455194" w:rsidRPr="00086EE7" w:rsidRDefault="00455194" w:rsidP="00086EE7">
            <w:pPr>
              <w:jc w:val="center"/>
              <w:rPr>
                <w:b/>
                <w:sz w:val="24"/>
                <w:szCs w:val="24"/>
              </w:rPr>
            </w:pPr>
            <w:r w:rsidRPr="00086EE7">
              <w:rPr>
                <w:b/>
                <w:sz w:val="24"/>
                <w:szCs w:val="24"/>
              </w:rPr>
              <w:t>результатов</w:t>
            </w:r>
          </w:p>
        </w:tc>
        <w:tc>
          <w:tcPr>
            <w:tcW w:w="1559" w:type="dxa"/>
            <w:vMerge w:val="restart"/>
          </w:tcPr>
          <w:p w:rsidR="00455194" w:rsidRPr="00086EE7" w:rsidRDefault="00455194" w:rsidP="00086EE7">
            <w:pPr>
              <w:jc w:val="center"/>
              <w:rPr>
                <w:b/>
                <w:sz w:val="24"/>
                <w:szCs w:val="24"/>
              </w:rPr>
            </w:pPr>
            <w:proofErr w:type="gramStart"/>
            <w:r w:rsidRPr="00086EE7">
              <w:rPr>
                <w:b/>
                <w:sz w:val="24"/>
                <w:szCs w:val="24"/>
              </w:rPr>
              <w:t>Базовый</w:t>
            </w:r>
            <w:proofErr w:type="gramEnd"/>
          </w:p>
          <w:p w:rsidR="00455194" w:rsidRPr="00086EE7" w:rsidRDefault="00455194" w:rsidP="00086EE7">
            <w:pPr>
              <w:jc w:val="center"/>
              <w:rPr>
                <w:b/>
                <w:sz w:val="24"/>
                <w:szCs w:val="24"/>
              </w:rPr>
            </w:pPr>
            <w:r w:rsidRPr="00086EE7">
              <w:rPr>
                <w:b/>
                <w:sz w:val="24"/>
                <w:szCs w:val="24"/>
              </w:rPr>
              <w:t>показатель</w:t>
            </w:r>
          </w:p>
          <w:p w:rsidR="00455194" w:rsidRPr="00086EE7" w:rsidRDefault="00455194" w:rsidP="00086EE7">
            <w:pPr>
              <w:jc w:val="center"/>
              <w:rPr>
                <w:b/>
                <w:sz w:val="24"/>
                <w:szCs w:val="24"/>
              </w:rPr>
            </w:pPr>
            <w:r w:rsidRPr="00086EE7">
              <w:rPr>
                <w:b/>
                <w:sz w:val="24"/>
                <w:szCs w:val="24"/>
              </w:rPr>
              <w:t>на начало</w:t>
            </w:r>
          </w:p>
          <w:p w:rsidR="00455194" w:rsidRPr="00086EE7" w:rsidRDefault="00455194" w:rsidP="00086EE7">
            <w:pPr>
              <w:jc w:val="center"/>
              <w:rPr>
                <w:b/>
                <w:sz w:val="24"/>
                <w:szCs w:val="24"/>
              </w:rPr>
            </w:pPr>
            <w:r w:rsidRPr="00086EE7">
              <w:rPr>
                <w:b/>
                <w:sz w:val="24"/>
                <w:szCs w:val="24"/>
              </w:rPr>
              <w:t>реализации</w:t>
            </w:r>
          </w:p>
          <w:p w:rsidR="00455194" w:rsidRPr="00086EE7" w:rsidRDefault="00455194" w:rsidP="00086EE7">
            <w:pPr>
              <w:jc w:val="center"/>
              <w:rPr>
                <w:b/>
                <w:sz w:val="24"/>
                <w:szCs w:val="24"/>
              </w:rPr>
            </w:pPr>
            <w:r w:rsidRPr="00086EE7">
              <w:rPr>
                <w:b/>
                <w:sz w:val="24"/>
                <w:szCs w:val="24"/>
              </w:rPr>
              <w:t>программы</w:t>
            </w:r>
          </w:p>
        </w:tc>
        <w:tc>
          <w:tcPr>
            <w:tcW w:w="6946" w:type="dxa"/>
            <w:gridSpan w:val="4"/>
            <w:vMerge w:val="restart"/>
            <w:noWrap/>
            <w:hideMark/>
          </w:tcPr>
          <w:p w:rsidR="00455194" w:rsidRPr="00086EE7" w:rsidRDefault="00455194" w:rsidP="00086EE7">
            <w:pPr>
              <w:jc w:val="center"/>
              <w:rPr>
                <w:b/>
                <w:sz w:val="24"/>
                <w:szCs w:val="24"/>
              </w:rPr>
            </w:pPr>
            <w:r w:rsidRPr="00086EE7">
              <w:rPr>
                <w:b/>
                <w:sz w:val="24"/>
                <w:szCs w:val="24"/>
              </w:rPr>
              <w:t>Значение показателя по годам</w:t>
            </w:r>
          </w:p>
        </w:tc>
      </w:tr>
      <w:tr w:rsidR="00455194" w:rsidRPr="00086EE7" w:rsidTr="008D7C1E">
        <w:trPr>
          <w:trHeight w:val="522"/>
        </w:trPr>
        <w:tc>
          <w:tcPr>
            <w:tcW w:w="568" w:type="dxa"/>
            <w:vMerge/>
            <w:hideMark/>
          </w:tcPr>
          <w:p w:rsidR="00455194" w:rsidRPr="00086EE7" w:rsidRDefault="00455194" w:rsidP="00086EE7">
            <w:pPr>
              <w:jc w:val="center"/>
              <w:rPr>
                <w:b/>
                <w:sz w:val="24"/>
                <w:szCs w:val="24"/>
              </w:rPr>
            </w:pPr>
          </w:p>
        </w:tc>
        <w:tc>
          <w:tcPr>
            <w:tcW w:w="5636" w:type="dxa"/>
            <w:vMerge/>
            <w:hideMark/>
          </w:tcPr>
          <w:p w:rsidR="00455194" w:rsidRPr="00086EE7" w:rsidRDefault="00455194" w:rsidP="00086EE7">
            <w:pPr>
              <w:jc w:val="center"/>
              <w:rPr>
                <w:b/>
                <w:sz w:val="24"/>
                <w:szCs w:val="24"/>
              </w:rPr>
            </w:pPr>
          </w:p>
        </w:tc>
        <w:tc>
          <w:tcPr>
            <w:tcW w:w="1559" w:type="dxa"/>
            <w:vMerge/>
          </w:tcPr>
          <w:p w:rsidR="00455194" w:rsidRPr="00086EE7" w:rsidRDefault="00455194" w:rsidP="00086EE7">
            <w:pPr>
              <w:jc w:val="center"/>
              <w:rPr>
                <w:b/>
                <w:sz w:val="24"/>
                <w:szCs w:val="24"/>
              </w:rPr>
            </w:pPr>
          </w:p>
        </w:tc>
        <w:tc>
          <w:tcPr>
            <w:tcW w:w="6946" w:type="dxa"/>
            <w:gridSpan w:val="4"/>
            <w:vMerge/>
            <w:hideMark/>
          </w:tcPr>
          <w:p w:rsidR="00455194" w:rsidRPr="00086EE7" w:rsidRDefault="00455194" w:rsidP="00086EE7">
            <w:pPr>
              <w:jc w:val="center"/>
              <w:rPr>
                <w:b/>
                <w:sz w:val="24"/>
                <w:szCs w:val="24"/>
              </w:rPr>
            </w:pPr>
          </w:p>
        </w:tc>
      </w:tr>
      <w:tr w:rsidR="00455194" w:rsidRPr="00086EE7" w:rsidTr="008D7C1E">
        <w:trPr>
          <w:trHeight w:val="1034"/>
        </w:trPr>
        <w:tc>
          <w:tcPr>
            <w:tcW w:w="568" w:type="dxa"/>
            <w:vMerge/>
            <w:hideMark/>
          </w:tcPr>
          <w:p w:rsidR="00455194" w:rsidRPr="00086EE7" w:rsidRDefault="00455194" w:rsidP="00086EE7">
            <w:pPr>
              <w:jc w:val="center"/>
              <w:rPr>
                <w:b/>
                <w:sz w:val="24"/>
                <w:szCs w:val="24"/>
              </w:rPr>
            </w:pPr>
          </w:p>
        </w:tc>
        <w:tc>
          <w:tcPr>
            <w:tcW w:w="5636" w:type="dxa"/>
            <w:vMerge/>
            <w:hideMark/>
          </w:tcPr>
          <w:p w:rsidR="00455194" w:rsidRPr="00086EE7" w:rsidRDefault="00455194" w:rsidP="00086EE7">
            <w:pPr>
              <w:jc w:val="center"/>
              <w:rPr>
                <w:b/>
                <w:sz w:val="24"/>
                <w:szCs w:val="24"/>
              </w:rPr>
            </w:pPr>
          </w:p>
        </w:tc>
        <w:tc>
          <w:tcPr>
            <w:tcW w:w="1559" w:type="dxa"/>
            <w:vMerge/>
          </w:tcPr>
          <w:p w:rsidR="00455194" w:rsidRPr="00086EE7" w:rsidRDefault="00455194" w:rsidP="00086EE7">
            <w:pPr>
              <w:jc w:val="center"/>
              <w:rPr>
                <w:b/>
                <w:sz w:val="24"/>
                <w:szCs w:val="24"/>
              </w:rPr>
            </w:pPr>
          </w:p>
        </w:tc>
        <w:tc>
          <w:tcPr>
            <w:tcW w:w="1559" w:type="dxa"/>
            <w:noWrap/>
            <w:hideMark/>
          </w:tcPr>
          <w:p w:rsidR="00455194" w:rsidRPr="00086EE7" w:rsidRDefault="00455194" w:rsidP="00086EE7">
            <w:pPr>
              <w:jc w:val="center"/>
              <w:rPr>
                <w:b/>
                <w:sz w:val="24"/>
                <w:szCs w:val="24"/>
              </w:rPr>
            </w:pPr>
            <w:r w:rsidRPr="00086EE7">
              <w:rPr>
                <w:b/>
                <w:sz w:val="24"/>
                <w:szCs w:val="24"/>
              </w:rPr>
              <w:t>2014 год</w:t>
            </w:r>
          </w:p>
        </w:tc>
        <w:tc>
          <w:tcPr>
            <w:tcW w:w="1418" w:type="dxa"/>
            <w:noWrap/>
            <w:hideMark/>
          </w:tcPr>
          <w:p w:rsidR="00455194" w:rsidRPr="00086EE7" w:rsidRDefault="00455194" w:rsidP="00086EE7">
            <w:pPr>
              <w:jc w:val="center"/>
              <w:rPr>
                <w:b/>
                <w:sz w:val="24"/>
                <w:szCs w:val="24"/>
              </w:rPr>
            </w:pPr>
            <w:r w:rsidRPr="00086EE7">
              <w:rPr>
                <w:b/>
                <w:sz w:val="24"/>
                <w:szCs w:val="24"/>
              </w:rPr>
              <w:t>2015 год</w:t>
            </w:r>
          </w:p>
        </w:tc>
        <w:tc>
          <w:tcPr>
            <w:tcW w:w="1417" w:type="dxa"/>
            <w:noWrap/>
            <w:hideMark/>
          </w:tcPr>
          <w:p w:rsidR="00455194" w:rsidRPr="00086EE7" w:rsidRDefault="00455194" w:rsidP="00086EE7">
            <w:pPr>
              <w:jc w:val="center"/>
              <w:rPr>
                <w:b/>
                <w:sz w:val="24"/>
                <w:szCs w:val="24"/>
              </w:rPr>
            </w:pPr>
            <w:r w:rsidRPr="00086EE7">
              <w:rPr>
                <w:b/>
                <w:sz w:val="24"/>
                <w:szCs w:val="24"/>
              </w:rPr>
              <w:t>2016 год</w:t>
            </w:r>
          </w:p>
        </w:tc>
        <w:tc>
          <w:tcPr>
            <w:tcW w:w="2552" w:type="dxa"/>
            <w:noWrap/>
            <w:hideMark/>
          </w:tcPr>
          <w:p w:rsidR="00455194" w:rsidRPr="00086EE7" w:rsidRDefault="00455194" w:rsidP="00086EE7">
            <w:pPr>
              <w:jc w:val="center"/>
              <w:rPr>
                <w:b/>
                <w:sz w:val="24"/>
                <w:szCs w:val="24"/>
              </w:rPr>
            </w:pPr>
            <w:proofErr w:type="gramStart"/>
            <w:r w:rsidRPr="00086EE7">
              <w:rPr>
                <w:b/>
                <w:sz w:val="24"/>
                <w:szCs w:val="24"/>
              </w:rPr>
              <w:t>Целевое</w:t>
            </w:r>
            <w:proofErr w:type="gramEnd"/>
          </w:p>
          <w:p w:rsidR="00455194" w:rsidRPr="00086EE7" w:rsidRDefault="00455194" w:rsidP="00086EE7">
            <w:pPr>
              <w:jc w:val="center"/>
              <w:rPr>
                <w:b/>
                <w:sz w:val="24"/>
                <w:szCs w:val="24"/>
              </w:rPr>
            </w:pPr>
            <w:r w:rsidRPr="00086EE7">
              <w:rPr>
                <w:b/>
                <w:sz w:val="24"/>
                <w:szCs w:val="24"/>
              </w:rPr>
              <w:t>значение показателя на момент</w:t>
            </w:r>
          </w:p>
          <w:p w:rsidR="00455194" w:rsidRPr="00086EE7" w:rsidRDefault="00455194" w:rsidP="00086EE7">
            <w:pPr>
              <w:jc w:val="center"/>
              <w:rPr>
                <w:b/>
                <w:sz w:val="24"/>
                <w:szCs w:val="24"/>
              </w:rPr>
            </w:pPr>
            <w:r w:rsidRPr="00086EE7">
              <w:rPr>
                <w:b/>
                <w:sz w:val="24"/>
                <w:szCs w:val="24"/>
              </w:rPr>
              <w:t>окончания действия программы</w:t>
            </w:r>
          </w:p>
        </w:tc>
      </w:tr>
      <w:tr w:rsidR="00455194" w:rsidRPr="00086EE7" w:rsidTr="008D7C1E">
        <w:trPr>
          <w:trHeight w:val="232"/>
        </w:trPr>
        <w:tc>
          <w:tcPr>
            <w:tcW w:w="568" w:type="dxa"/>
            <w:noWrap/>
            <w:hideMark/>
          </w:tcPr>
          <w:p w:rsidR="00455194" w:rsidRPr="00086EE7" w:rsidRDefault="00455194" w:rsidP="00086EE7">
            <w:pPr>
              <w:jc w:val="center"/>
              <w:rPr>
                <w:sz w:val="24"/>
                <w:szCs w:val="24"/>
              </w:rPr>
            </w:pPr>
            <w:r w:rsidRPr="00086EE7">
              <w:rPr>
                <w:sz w:val="24"/>
                <w:szCs w:val="24"/>
              </w:rPr>
              <w:t>1</w:t>
            </w:r>
          </w:p>
        </w:tc>
        <w:tc>
          <w:tcPr>
            <w:tcW w:w="5636" w:type="dxa"/>
            <w:noWrap/>
            <w:hideMark/>
          </w:tcPr>
          <w:p w:rsidR="00455194" w:rsidRPr="00086EE7" w:rsidRDefault="00455194" w:rsidP="00086EE7">
            <w:pPr>
              <w:jc w:val="center"/>
              <w:rPr>
                <w:sz w:val="24"/>
                <w:szCs w:val="24"/>
              </w:rPr>
            </w:pPr>
            <w:r w:rsidRPr="00086EE7">
              <w:rPr>
                <w:sz w:val="24"/>
                <w:szCs w:val="24"/>
              </w:rPr>
              <w:t>2</w:t>
            </w:r>
          </w:p>
        </w:tc>
        <w:tc>
          <w:tcPr>
            <w:tcW w:w="1559" w:type="dxa"/>
          </w:tcPr>
          <w:p w:rsidR="00455194" w:rsidRPr="00086EE7" w:rsidRDefault="00455194" w:rsidP="00086EE7">
            <w:pPr>
              <w:jc w:val="center"/>
              <w:rPr>
                <w:sz w:val="24"/>
                <w:szCs w:val="24"/>
              </w:rPr>
            </w:pPr>
            <w:r w:rsidRPr="00086EE7">
              <w:rPr>
                <w:sz w:val="24"/>
                <w:szCs w:val="24"/>
              </w:rPr>
              <w:t>3</w:t>
            </w:r>
          </w:p>
        </w:tc>
        <w:tc>
          <w:tcPr>
            <w:tcW w:w="1559" w:type="dxa"/>
            <w:noWrap/>
            <w:hideMark/>
          </w:tcPr>
          <w:p w:rsidR="00455194" w:rsidRPr="00086EE7" w:rsidRDefault="00455194" w:rsidP="00086EE7">
            <w:pPr>
              <w:jc w:val="center"/>
              <w:rPr>
                <w:sz w:val="24"/>
                <w:szCs w:val="24"/>
              </w:rPr>
            </w:pPr>
            <w:r w:rsidRPr="00086EE7">
              <w:rPr>
                <w:sz w:val="24"/>
                <w:szCs w:val="24"/>
              </w:rPr>
              <w:t>4</w:t>
            </w:r>
          </w:p>
        </w:tc>
        <w:tc>
          <w:tcPr>
            <w:tcW w:w="1418" w:type="dxa"/>
            <w:noWrap/>
            <w:hideMark/>
          </w:tcPr>
          <w:p w:rsidR="00455194" w:rsidRPr="00086EE7" w:rsidRDefault="00455194" w:rsidP="00086EE7">
            <w:pPr>
              <w:jc w:val="center"/>
              <w:rPr>
                <w:sz w:val="24"/>
                <w:szCs w:val="24"/>
              </w:rPr>
            </w:pPr>
            <w:r w:rsidRPr="00086EE7">
              <w:rPr>
                <w:sz w:val="24"/>
                <w:szCs w:val="24"/>
              </w:rPr>
              <w:t>5</w:t>
            </w:r>
          </w:p>
        </w:tc>
        <w:tc>
          <w:tcPr>
            <w:tcW w:w="1417" w:type="dxa"/>
            <w:noWrap/>
            <w:hideMark/>
          </w:tcPr>
          <w:p w:rsidR="00455194" w:rsidRPr="00086EE7" w:rsidRDefault="00455194" w:rsidP="00086EE7">
            <w:pPr>
              <w:jc w:val="center"/>
              <w:rPr>
                <w:sz w:val="24"/>
                <w:szCs w:val="24"/>
              </w:rPr>
            </w:pPr>
            <w:r w:rsidRPr="00086EE7">
              <w:rPr>
                <w:sz w:val="24"/>
                <w:szCs w:val="24"/>
              </w:rPr>
              <w:t>6</w:t>
            </w:r>
          </w:p>
        </w:tc>
        <w:tc>
          <w:tcPr>
            <w:tcW w:w="2552" w:type="dxa"/>
            <w:noWrap/>
            <w:hideMark/>
          </w:tcPr>
          <w:p w:rsidR="00455194" w:rsidRPr="00086EE7" w:rsidRDefault="00455194" w:rsidP="00086EE7">
            <w:pPr>
              <w:jc w:val="center"/>
              <w:rPr>
                <w:sz w:val="24"/>
                <w:szCs w:val="24"/>
              </w:rPr>
            </w:pPr>
            <w:r w:rsidRPr="00086EE7">
              <w:rPr>
                <w:sz w:val="24"/>
                <w:szCs w:val="24"/>
              </w:rPr>
              <w:t>7</w:t>
            </w:r>
          </w:p>
        </w:tc>
      </w:tr>
      <w:tr w:rsidR="00455194" w:rsidRPr="00086EE7" w:rsidTr="008D7C1E">
        <w:trPr>
          <w:trHeight w:val="232"/>
        </w:trPr>
        <w:tc>
          <w:tcPr>
            <w:tcW w:w="14709" w:type="dxa"/>
            <w:gridSpan w:val="7"/>
            <w:noWrap/>
            <w:hideMark/>
          </w:tcPr>
          <w:p w:rsidR="00455194" w:rsidRPr="00086EE7" w:rsidRDefault="00455194" w:rsidP="00086EE7">
            <w:pPr>
              <w:jc w:val="center"/>
              <w:rPr>
                <w:b/>
                <w:sz w:val="24"/>
                <w:szCs w:val="24"/>
              </w:rPr>
            </w:pPr>
            <w:r w:rsidRPr="00086EE7">
              <w:rPr>
                <w:b/>
                <w:sz w:val="24"/>
                <w:szCs w:val="24"/>
              </w:rPr>
              <w:t>Показатели непосредственных результатов</w:t>
            </w:r>
          </w:p>
        </w:tc>
      </w:tr>
      <w:tr w:rsidR="00455194" w:rsidRPr="00086EE7" w:rsidTr="008D7C1E">
        <w:trPr>
          <w:trHeight w:val="784"/>
        </w:trPr>
        <w:tc>
          <w:tcPr>
            <w:tcW w:w="568" w:type="dxa"/>
          </w:tcPr>
          <w:p w:rsidR="00455194" w:rsidRPr="00086EE7" w:rsidRDefault="00455194" w:rsidP="00086EE7">
            <w:pPr>
              <w:jc w:val="center"/>
              <w:rPr>
                <w:sz w:val="24"/>
                <w:szCs w:val="24"/>
              </w:rPr>
            </w:pPr>
            <w:r w:rsidRPr="00086EE7">
              <w:rPr>
                <w:sz w:val="24"/>
                <w:szCs w:val="24"/>
              </w:rPr>
              <w:t>1.</w:t>
            </w:r>
          </w:p>
        </w:tc>
        <w:tc>
          <w:tcPr>
            <w:tcW w:w="5636" w:type="dxa"/>
          </w:tcPr>
          <w:p w:rsidR="00455194" w:rsidRPr="00086EE7" w:rsidRDefault="00455194" w:rsidP="00086EE7">
            <w:pPr>
              <w:jc w:val="both"/>
              <w:rPr>
                <w:sz w:val="24"/>
                <w:szCs w:val="24"/>
              </w:rPr>
            </w:pPr>
            <w:r w:rsidRPr="00086EE7">
              <w:rPr>
                <w:sz w:val="24"/>
                <w:szCs w:val="24"/>
              </w:rPr>
              <w:t>Обеспечение пожарной безопасности на объектах социальной сферы и в административных зданиях, находящихся в собственности администрации ра</w:t>
            </w:r>
            <w:r w:rsidRPr="00086EE7">
              <w:rPr>
                <w:sz w:val="24"/>
                <w:szCs w:val="24"/>
              </w:rPr>
              <w:t>й</w:t>
            </w:r>
            <w:r w:rsidRPr="00086EE7">
              <w:rPr>
                <w:sz w:val="24"/>
                <w:szCs w:val="24"/>
              </w:rPr>
              <w:t>она (видов работ)</w:t>
            </w:r>
          </w:p>
        </w:tc>
        <w:tc>
          <w:tcPr>
            <w:tcW w:w="1559" w:type="dxa"/>
          </w:tcPr>
          <w:p w:rsidR="00455194" w:rsidRPr="00086EE7" w:rsidRDefault="00455194" w:rsidP="00086EE7">
            <w:pPr>
              <w:jc w:val="center"/>
              <w:rPr>
                <w:sz w:val="24"/>
                <w:szCs w:val="24"/>
              </w:rPr>
            </w:pPr>
            <w:r w:rsidRPr="00086EE7">
              <w:rPr>
                <w:sz w:val="24"/>
                <w:szCs w:val="24"/>
              </w:rPr>
              <w:t>17</w:t>
            </w:r>
          </w:p>
        </w:tc>
        <w:tc>
          <w:tcPr>
            <w:tcW w:w="1559" w:type="dxa"/>
            <w:noWrap/>
          </w:tcPr>
          <w:p w:rsidR="00455194" w:rsidRPr="00086EE7" w:rsidRDefault="00455194" w:rsidP="00086EE7">
            <w:pPr>
              <w:jc w:val="center"/>
              <w:rPr>
                <w:sz w:val="24"/>
                <w:szCs w:val="24"/>
              </w:rPr>
            </w:pPr>
            <w:r w:rsidRPr="00086EE7">
              <w:rPr>
                <w:sz w:val="24"/>
                <w:szCs w:val="24"/>
              </w:rPr>
              <w:t>18</w:t>
            </w:r>
          </w:p>
        </w:tc>
        <w:tc>
          <w:tcPr>
            <w:tcW w:w="1418" w:type="dxa"/>
            <w:noWrap/>
          </w:tcPr>
          <w:p w:rsidR="00455194" w:rsidRPr="00086EE7" w:rsidRDefault="00455194" w:rsidP="00086EE7">
            <w:pPr>
              <w:jc w:val="center"/>
              <w:rPr>
                <w:sz w:val="24"/>
                <w:szCs w:val="24"/>
              </w:rPr>
            </w:pPr>
            <w:r w:rsidRPr="00086EE7">
              <w:rPr>
                <w:sz w:val="24"/>
                <w:szCs w:val="24"/>
              </w:rPr>
              <w:t>30</w:t>
            </w:r>
          </w:p>
        </w:tc>
        <w:tc>
          <w:tcPr>
            <w:tcW w:w="1417" w:type="dxa"/>
            <w:noWrap/>
          </w:tcPr>
          <w:p w:rsidR="00455194" w:rsidRPr="00086EE7" w:rsidRDefault="00455194" w:rsidP="00086EE7">
            <w:pPr>
              <w:jc w:val="center"/>
              <w:rPr>
                <w:sz w:val="24"/>
                <w:szCs w:val="24"/>
              </w:rPr>
            </w:pPr>
            <w:r w:rsidRPr="00086EE7">
              <w:rPr>
                <w:sz w:val="24"/>
                <w:szCs w:val="24"/>
              </w:rPr>
              <w:t>37</w:t>
            </w:r>
          </w:p>
        </w:tc>
        <w:tc>
          <w:tcPr>
            <w:tcW w:w="2552" w:type="dxa"/>
            <w:noWrap/>
          </w:tcPr>
          <w:p w:rsidR="00455194" w:rsidRPr="00086EE7" w:rsidRDefault="00455194" w:rsidP="00086EE7">
            <w:pPr>
              <w:jc w:val="center"/>
              <w:rPr>
                <w:sz w:val="24"/>
                <w:szCs w:val="24"/>
              </w:rPr>
            </w:pPr>
            <w:r w:rsidRPr="00086EE7">
              <w:rPr>
                <w:sz w:val="24"/>
                <w:szCs w:val="24"/>
              </w:rPr>
              <w:t>37</w:t>
            </w:r>
          </w:p>
        </w:tc>
      </w:tr>
      <w:tr w:rsidR="00455194" w:rsidRPr="00086EE7" w:rsidTr="008D7C1E">
        <w:trPr>
          <w:trHeight w:val="542"/>
        </w:trPr>
        <w:tc>
          <w:tcPr>
            <w:tcW w:w="568" w:type="dxa"/>
          </w:tcPr>
          <w:p w:rsidR="00455194" w:rsidRPr="00086EE7" w:rsidRDefault="00455194" w:rsidP="00086EE7">
            <w:pPr>
              <w:jc w:val="center"/>
              <w:rPr>
                <w:sz w:val="24"/>
                <w:szCs w:val="24"/>
              </w:rPr>
            </w:pPr>
            <w:r w:rsidRPr="00086EE7">
              <w:rPr>
                <w:sz w:val="24"/>
                <w:szCs w:val="24"/>
              </w:rPr>
              <w:t>2.</w:t>
            </w:r>
          </w:p>
        </w:tc>
        <w:tc>
          <w:tcPr>
            <w:tcW w:w="5636" w:type="dxa"/>
          </w:tcPr>
          <w:p w:rsidR="00455194" w:rsidRPr="00086EE7" w:rsidRDefault="00455194" w:rsidP="00086EE7">
            <w:pPr>
              <w:jc w:val="both"/>
              <w:rPr>
                <w:sz w:val="24"/>
                <w:szCs w:val="24"/>
              </w:rPr>
            </w:pPr>
            <w:r w:rsidRPr="00086EE7">
              <w:rPr>
                <w:sz w:val="24"/>
                <w:szCs w:val="24"/>
              </w:rPr>
              <w:t>Обеспеченность населенных пунктов района исто</w:t>
            </w:r>
            <w:r w:rsidRPr="00086EE7">
              <w:rPr>
                <w:sz w:val="24"/>
                <w:szCs w:val="24"/>
              </w:rPr>
              <w:t>ч</w:t>
            </w:r>
            <w:r w:rsidRPr="00086EE7">
              <w:rPr>
                <w:sz w:val="24"/>
                <w:szCs w:val="24"/>
              </w:rPr>
              <w:t>никами противопожарного водоснабжения (штук)</w:t>
            </w:r>
          </w:p>
        </w:tc>
        <w:tc>
          <w:tcPr>
            <w:tcW w:w="1559" w:type="dxa"/>
          </w:tcPr>
          <w:p w:rsidR="00455194" w:rsidRPr="00086EE7" w:rsidRDefault="00455194" w:rsidP="00086EE7">
            <w:pPr>
              <w:jc w:val="center"/>
              <w:rPr>
                <w:sz w:val="24"/>
                <w:szCs w:val="24"/>
              </w:rPr>
            </w:pPr>
            <w:r w:rsidRPr="00086EE7">
              <w:rPr>
                <w:sz w:val="24"/>
                <w:szCs w:val="24"/>
              </w:rPr>
              <w:t>68</w:t>
            </w:r>
          </w:p>
        </w:tc>
        <w:tc>
          <w:tcPr>
            <w:tcW w:w="1559" w:type="dxa"/>
            <w:noWrap/>
          </w:tcPr>
          <w:p w:rsidR="00455194" w:rsidRPr="00086EE7" w:rsidRDefault="00455194" w:rsidP="00086EE7">
            <w:pPr>
              <w:jc w:val="center"/>
              <w:rPr>
                <w:sz w:val="24"/>
                <w:szCs w:val="24"/>
              </w:rPr>
            </w:pPr>
            <w:r w:rsidRPr="00086EE7">
              <w:rPr>
                <w:sz w:val="24"/>
                <w:szCs w:val="24"/>
              </w:rPr>
              <w:t>69</w:t>
            </w:r>
          </w:p>
        </w:tc>
        <w:tc>
          <w:tcPr>
            <w:tcW w:w="1418" w:type="dxa"/>
            <w:noWrap/>
          </w:tcPr>
          <w:p w:rsidR="00455194" w:rsidRPr="00086EE7" w:rsidRDefault="00455194" w:rsidP="00086EE7">
            <w:pPr>
              <w:jc w:val="center"/>
              <w:rPr>
                <w:sz w:val="24"/>
                <w:szCs w:val="24"/>
              </w:rPr>
            </w:pPr>
            <w:r w:rsidRPr="00086EE7">
              <w:rPr>
                <w:sz w:val="24"/>
                <w:szCs w:val="24"/>
              </w:rPr>
              <w:t>78</w:t>
            </w:r>
          </w:p>
        </w:tc>
        <w:tc>
          <w:tcPr>
            <w:tcW w:w="1417" w:type="dxa"/>
            <w:noWrap/>
          </w:tcPr>
          <w:p w:rsidR="00455194" w:rsidRPr="00086EE7" w:rsidRDefault="00455194" w:rsidP="00086EE7">
            <w:pPr>
              <w:jc w:val="center"/>
              <w:rPr>
                <w:sz w:val="24"/>
                <w:szCs w:val="24"/>
              </w:rPr>
            </w:pPr>
            <w:r w:rsidRPr="00086EE7">
              <w:rPr>
                <w:sz w:val="24"/>
                <w:szCs w:val="24"/>
              </w:rPr>
              <w:t>87</w:t>
            </w:r>
          </w:p>
        </w:tc>
        <w:tc>
          <w:tcPr>
            <w:tcW w:w="2552" w:type="dxa"/>
            <w:noWrap/>
          </w:tcPr>
          <w:p w:rsidR="00455194" w:rsidRPr="00086EE7" w:rsidRDefault="00455194" w:rsidP="00086EE7">
            <w:pPr>
              <w:jc w:val="center"/>
              <w:rPr>
                <w:sz w:val="24"/>
                <w:szCs w:val="24"/>
              </w:rPr>
            </w:pPr>
            <w:r w:rsidRPr="00086EE7">
              <w:rPr>
                <w:sz w:val="24"/>
                <w:szCs w:val="24"/>
              </w:rPr>
              <w:t>87</w:t>
            </w:r>
          </w:p>
        </w:tc>
      </w:tr>
      <w:tr w:rsidR="00455194" w:rsidRPr="00086EE7" w:rsidTr="008D7C1E">
        <w:trPr>
          <w:trHeight w:val="542"/>
        </w:trPr>
        <w:tc>
          <w:tcPr>
            <w:tcW w:w="568" w:type="dxa"/>
          </w:tcPr>
          <w:p w:rsidR="00455194" w:rsidRPr="00086EE7" w:rsidRDefault="00455194" w:rsidP="00086EE7">
            <w:pPr>
              <w:jc w:val="center"/>
              <w:rPr>
                <w:sz w:val="24"/>
                <w:szCs w:val="24"/>
              </w:rPr>
            </w:pPr>
            <w:r w:rsidRPr="00086EE7">
              <w:rPr>
                <w:sz w:val="24"/>
                <w:szCs w:val="24"/>
              </w:rPr>
              <w:t>3.</w:t>
            </w:r>
          </w:p>
        </w:tc>
        <w:tc>
          <w:tcPr>
            <w:tcW w:w="5636" w:type="dxa"/>
          </w:tcPr>
          <w:p w:rsidR="00455194" w:rsidRPr="00086EE7" w:rsidRDefault="00455194" w:rsidP="00086EE7">
            <w:pPr>
              <w:jc w:val="both"/>
              <w:rPr>
                <w:sz w:val="24"/>
                <w:szCs w:val="24"/>
              </w:rPr>
            </w:pPr>
            <w:r w:rsidRPr="00086EE7">
              <w:rPr>
                <w:sz w:val="24"/>
                <w:szCs w:val="24"/>
              </w:rPr>
              <w:t>Обеспеченность населенных пунктов района сист</w:t>
            </w:r>
            <w:r w:rsidRPr="00086EE7">
              <w:rPr>
                <w:sz w:val="24"/>
                <w:szCs w:val="24"/>
              </w:rPr>
              <w:t>е</w:t>
            </w:r>
            <w:r w:rsidRPr="00086EE7">
              <w:rPr>
                <w:sz w:val="24"/>
                <w:szCs w:val="24"/>
              </w:rPr>
              <w:t>мой оповещения (штук)</w:t>
            </w:r>
          </w:p>
        </w:tc>
        <w:tc>
          <w:tcPr>
            <w:tcW w:w="1559" w:type="dxa"/>
          </w:tcPr>
          <w:p w:rsidR="00455194" w:rsidRPr="00086EE7" w:rsidRDefault="00455194" w:rsidP="00086EE7">
            <w:pPr>
              <w:jc w:val="center"/>
              <w:rPr>
                <w:sz w:val="24"/>
                <w:szCs w:val="24"/>
              </w:rPr>
            </w:pPr>
            <w:r w:rsidRPr="00086EE7">
              <w:rPr>
                <w:sz w:val="24"/>
                <w:szCs w:val="24"/>
              </w:rPr>
              <w:t>0</w:t>
            </w:r>
          </w:p>
        </w:tc>
        <w:tc>
          <w:tcPr>
            <w:tcW w:w="1559" w:type="dxa"/>
            <w:noWrap/>
          </w:tcPr>
          <w:p w:rsidR="00455194" w:rsidRPr="00086EE7" w:rsidRDefault="00455194" w:rsidP="00086EE7">
            <w:pPr>
              <w:jc w:val="center"/>
              <w:rPr>
                <w:sz w:val="24"/>
                <w:szCs w:val="24"/>
              </w:rPr>
            </w:pPr>
            <w:r w:rsidRPr="00086EE7">
              <w:rPr>
                <w:sz w:val="24"/>
                <w:szCs w:val="24"/>
              </w:rPr>
              <w:t>8</w:t>
            </w:r>
          </w:p>
        </w:tc>
        <w:tc>
          <w:tcPr>
            <w:tcW w:w="1418" w:type="dxa"/>
            <w:noWrap/>
          </w:tcPr>
          <w:p w:rsidR="00455194" w:rsidRPr="00086EE7" w:rsidRDefault="00455194" w:rsidP="00086EE7">
            <w:pPr>
              <w:jc w:val="center"/>
              <w:rPr>
                <w:sz w:val="24"/>
                <w:szCs w:val="24"/>
              </w:rPr>
            </w:pPr>
            <w:r w:rsidRPr="00086EE7">
              <w:rPr>
                <w:sz w:val="24"/>
                <w:szCs w:val="24"/>
              </w:rPr>
              <w:t>8</w:t>
            </w:r>
          </w:p>
        </w:tc>
        <w:tc>
          <w:tcPr>
            <w:tcW w:w="1417" w:type="dxa"/>
            <w:noWrap/>
          </w:tcPr>
          <w:p w:rsidR="00455194" w:rsidRPr="00086EE7" w:rsidRDefault="00455194" w:rsidP="00086EE7">
            <w:pPr>
              <w:jc w:val="center"/>
              <w:rPr>
                <w:sz w:val="24"/>
                <w:szCs w:val="24"/>
              </w:rPr>
            </w:pPr>
            <w:r w:rsidRPr="00086EE7">
              <w:rPr>
                <w:sz w:val="24"/>
                <w:szCs w:val="24"/>
              </w:rPr>
              <w:t>8</w:t>
            </w:r>
          </w:p>
        </w:tc>
        <w:tc>
          <w:tcPr>
            <w:tcW w:w="2552" w:type="dxa"/>
            <w:noWrap/>
          </w:tcPr>
          <w:p w:rsidR="00455194" w:rsidRPr="00086EE7" w:rsidRDefault="00455194" w:rsidP="00086EE7">
            <w:pPr>
              <w:jc w:val="center"/>
              <w:rPr>
                <w:sz w:val="24"/>
                <w:szCs w:val="24"/>
              </w:rPr>
            </w:pPr>
            <w:r w:rsidRPr="00086EE7">
              <w:rPr>
                <w:sz w:val="24"/>
                <w:szCs w:val="24"/>
              </w:rPr>
              <w:t>8</w:t>
            </w:r>
          </w:p>
        </w:tc>
      </w:tr>
      <w:tr w:rsidR="00455194" w:rsidRPr="00086EE7" w:rsidTr="008D7C1E">
        <w:trPr>
          <w:trHeight w:val="286"/>
        </w:trPr>
        <w:tc>
          <w:tcPr>
            <w:tcW w:w="568" w:type="dxa"/>
          </w:tcPr>
          <w:p w:rsidR="00455194" w:rsidRPr="00086EE7" w:rsidRDefault="00455194" w:rsidP="00086EE7">
            <w:pPr>
              <w:jc w:val="center"/>
              <w:rPr>
                <w:sz w:val="24"/>
                <w:szCs w:val="24"/>
              </w:rPr>
            </w:pPr>
            <w:r w:rsidRPr="00086EE7">
              <w:rPr>
                <w:sz w:val="24"/>
                <w:szCs w:val="24"/>
              </w:rPr>
              <w:t>4.</w:t>
            </w:r>
          </w:p>
        </w:tc>
        <w:tc>
          <w:tcPr>
            <w:tcW w:w="5636" w:type="dxa"/>
          </w:tcPr>
          <w:p w:rsidR="00455194" w:rsidRPr="00086EE7" w:rsidRDefault="00455194" w:rsidP="00086EE7">
            <w:pPr>
              <w:jc w:val="both"/>
              <w:rPr>
                <w:sz w:val="24"/>
                <w:szCs w:val="24"/>
              </w:rPr>
            </w:pPr>
            <w:r w:rsidRPr="00086EE7">
              <w:rPr>
                <w:sz w:val="24"/>
                <w:szCs w:val="24"/>
              </w:rPr>
              <w:t>Привлечение жителей района к участию в обесп</w:t>
            </w:r>
            <w:r w:rsidRPr="00086EE7">
              <w:rPr>
                <w:sz w:val="24"/>
                <w:szCs w:val="24"/>
              </w:rPr>
              <w:t>е</w:t>
            </w:r>
            <w:r w:rsidRPr="00086EE7">
              <w:rPr>
                <w:sz w:val="24"/>
                <w:szCs w:val="24"/>
              </w:rPr>
              <w:lastRenderedPageBreak/>
              <w:t>чении пожарной безопасности в сельских населе</w:t>
            </w:r>
            <w:r w:rsidRPr="00086EE7">
              <w:rPr>
                <w:sz w:val="24"/>
                <w:szCs w:val="24"/>
              </w:rPr>
              <w:t>н</w:t>
            </w:r>
            <w:r w:rsidRPr="00086EE7">
              <w:rPr>
                <w:sz w:val="24"/>
                <w:szCs w:val="24"/>
              </w:rPr>
              <w:t>ных пунктах района, не являющихся муниципал</w:t>
            </w:r>
            <w:r w:rsidRPr="00086EE7">
              <w:rPr>
                <w:sz w:val="24"/>
                <w:szCs w:val="24"/>
              </w:rPr>
              <w:t>ь</w:t>
            </w:r>
            <w:r w:rsidRPr="00086EE7">
              <w:rPr>
                <w:sz w:val="24"/>
                <w:szCs w:val="24"/>
              </w:rPr>
              <w:t>ными образованиями (человек)</w:t>
            </w:r>
          </w:p>
        </w:tc>
        <w:tc>
          <w:tcPr>
            <w:tcW w:w="1559" w:type="dxa"/>
          </w:tcPr>
          <w:p w:rsidR="00455194" w:rsidRPr="00086EE7" w:rsidRDefault="00455194" w:rsidP="00086EE7">
            <w:pPr>
              <w:jc w:val="center"/>
              <w:rPr>
                <w:sz w:val="24"/>
                <w:szCs w:val="24"/>
              </w:rPr>
            </w:pPr>
            <w:r w:rsidRPr="00086EE7">
              <w:rPr>
                <w:sz w:val="24"/>
                <w:szCs w:val="24"/>
              </w:rPr>
              <w:lastRenderedPageBreak/>
              <w:t>20</w:t>
            </w:r>
          </w:p>
        </w:tc>
        <w:tc>
          <w:tcPr>
            <w:tcW w:w="1559" w:type="dxa"/>
            <w:noWrap/>
          </w:tcPr>
          <w:p w:rsidR="00455194" w:rsidRPr="00086EE7" w:rsidRDefault="00455194" w:rsidP="00086EE7">
            <w:pPr>
              <w:jc w:val="center"/>
              <w:rPr>
                <w:sz w:val="24"/>
                <w:szCs w:val="24"/>
              </w:rPr>
            </w:pPr>
            <w:r w:rsidRPr="00086EE7">
              <w:rPr>
                <w:sz w:val="24"/>
                <w:szCs w:val="24"/>
              </w:rPr>
              <w:t>22</w:t>
            </w:r>
          </w:p>
        </w:tc>
        <w:tc>
          <w:tcPr>
            <w:tcW w:w="1418" w:type="dxa"/>
            <w:noWrap/>
          </w:tcPr>
          <w:p w:rsidR="00455194" w:rsidRPr="00086EE7" w:rsidRDefault="00455194" w:rsidP="00086EE7">
            <w:pPr>
              <w:jc w:val="center"/>
              <w:rPr>
                <w:sz w:val="24"/>
                <w:szCs w:val="24"/>
              </w:rPr>
            </w:pPr>
            <w:r w:rsidRPr="00086EE7">
              <w:rPr>
                <w:sz w:val="24"/>
                <w:szCs w:val="24"/>
              </w:rPr>
              <w:t>25</w:t>
            </w:r>
          </w:p>
        </w:tc>
        <w:tc>
          <w:tcPr>
            <w:tcW w:w="1417" w:type="dxa"/>
            <w:noWrap/>
          </w:tcPr>
          <w:p w:rsidR="00455194" w:rsidRPr="00086EE7" w:rsidRDefault="00455194" w:rsidP="00086EE7">
            <w:pPr>
              <w:jc w:val="center"/>
              <w:rPr>
                <w:sz w:val="24"/>
                <w:szCs w:val="24"/>
              </w:rPr>
            </w:pPr>
            <w:r w:rsidRPr="00086EE7">
              <w:rPr>
                <w:sz w:val="24"/>
                <w:szCs w:val="24"/>
              </w:rPr>
              <w:t>25</w:t>
            </w:r>
          </w:p>
        </w:tc>
        <w:tc>
          <w:tcPr>
            <w:tcW w:w="2552" w:type="dxa"/>
            <w:noWrap/>
          </w:tcPr>
          <w:p w:rsidR="00455194" w:rsidRPr="00086EE7" w:rsidRDefault="00455194" w:rsidP="00086EE7">
            <w:pPr>
              <w:jc w:val="center"/>
              <w:rPr>
                <w:sz w:val="24"/>
                <w:szCs w:val="24"/>
              </w:rPr>
            </w:pPr>
            <w:r w:rsidRPr="00086EE7">
              <w:rPr>
                <w:sz w:val="24"/>
                <w:szCs w:val="24"/>
              </w:rPr>
              <w:t>25</w:t>
            </w:r>
          </w:p>
        </w:tc>
      </w:tr>
      <w:tr w:rsidR="00455194" w:rsidRPr="00086EE7" w:rsidTr="008D7C1E">
        <w:trPr>
          <w:trHeight w:val="944"/>
        </w:trPr>
        <w:tc>
          <w:tcPr>
            <w:tcW w:w="568" w:type="dxa"/>
          </w:tcPr>
          <w:p w:rsidR="00455194" w:rsidRPr="00086EE7" w:rsidRDefault="00455194" w:rsidP="00086EE7">
            <w:pPr>
              <w:jc w:val="center"/>
              <w:rPr>
                <w:sz w:val="24"/>
                <w:szCs w:val="24"/>
              </w:rPr>
            </w:pPr>
            <w:r w:rsidRPr="00086EE7">
              <w:rPr>
                <w:sz w:val="24"/>
                <w:szCs w:val="24"/>
              </w:rPr>
              <w:lastRenderedPageBreak/>
              <w:t>5.</w:t>
            </w:r>
          </w:p>
        </w:tc>
        <w:tc>
          <w:tcPr>
            <w:tcW w:w="5636" w:type="dxa"/>
          </w:tcPr>
          <w:p w:rsidR="00455194" w:rsidRPr="00086EE7" w:rsidRDefault="00455194" w:rsidP="00086EE7">
            <w:pPr>
              <w:jc w:val="both"/>
              <w:rPr>
                <w:sz w:val="24"/>
                <w:szCs w:val="24"/>
              </w:rPr>
            </w:pPr>
            <w:proofErr w:type="gramStart"/>
            <w:r w:rsidRPr="00086EE7">
              <w:rPr>
                <w:sz w:val="24"/>
                <w:szCs w:val="24"/>
              </w:rPr>
              <w:t>Повышение уровня знаний в области гражданской обороны и чрезвычайных ситуаций членов коми</w:t>
            </w:r>
            <w:r w:rsidRPr="00086EE7">
              <w:rPr>
                <w:sz w:val="24"/>
                <w:szCs w:val="24"/>
              </w:rPr>
              <w:t>с</w:t>
            </w:r>
            <w:r w:rsidRPr="00086EE7">
              <w:rPr>
                <w:sz w:val="24"/>
                <w:szCs w:val="24"/>
              </w:rPr>
              <w:t>сий: комиссии по предупреждению и ликвидации чрезвычайных ситуаций и обеспечению пожарной безопасности района, комиссии по повышению у</w:t>
            </w:r>
            <w:r w:rsidRPr="00086EE7">
              <w:rPr>
                <w:sz w:val="24"/>
                <w:szCs w:val="24"/>
              </w:rPr>
              <w:t>с</w:t>
            </w:r>
            <w:r w:rsidRPr="00086EE7">
              <w:rPr>
                <w:sz w:val="24"/>
                <w:szCs w:val="24"/>
              </w:rPr>
              <w:t xml:space="preserve">тойчивости функционирования организаций </w:t>
            </w:r>
            <w:r w:rsidR="00086EE7">
              <w:rPr>
                <w:sz w:val="24"/>
                <w:szCs w:val="24"/>
              </w:rPr>
              <w:t xml:space="preserve">                </w:t>
            </w:r>
            <w:r w:rsidRPr="00086EE7">
              <w:rPr>
                <w:sz w:val="24"/>
                <w:szCs w:val="24"/>
              </w:rPr>
              <w:t xml:space="preserve">в чрезвычайных ситуациях, постоянной </w:t>
            </w:r>
            <w:proofErr w:type="spellStart"/>
            <w:r w:rsidRPr="00086EE7">
              <w:rPr>
                <w:sz w:val="24"/>
                <w:szCs w:val="24"/>
              </w:rPr>
              <w:t>эвакопр</w:t>
            </w:r>
            <w:r w:rsidRPr="00086EE7">
              <w:rPr>
                <w:sz w:val="24"/>
                <w:szCs w:val="24"/>
              </w:rPr>
              <w:t>и</w:t>
            </w:r>
            <w:r w:rsidRPr="00086EE7">
              <w:rPr>
                <w:sz w:val="24"/>
                <w:szCs w:val="24"/>
              </w:rPr>
              <w:t>емной</w:t>
            </w:r>
            <w:proofErr w:type="spellEnd"/>
            <w:r w:rsidRPr="00086EE7">
              <w:rPr>
                <w:sz w:val="24"/>
                <w:szCs w:val="24"/>
              </w:rPr>
              <w:t xml:space="preserve"> комиссии района (человек)</w:t>
            </w:r>
            <w:proofErr w:type="gramEnd"/>
          </w:p>
        </w:tc>
        <w:tc>
          <w:tcPr>
            <w:tcW w:w="1559" w:type="dxa"/>
          </w:tcPr>
          <w:p w:rsidR="00455194" w:rsidRPr="00086EE7" w:rsidRDefault="00455194" w:rsidP="00086EE7">
            <w:pPr>
              <w:jc w:val="center"/>
              <w:rPr>
                <w:sz w:val="24"/>
                <w:szCs w:val="24"/>
              </w:rPr>
            </w:pPr>
            <w:r w:rsidRPr="00086EE7">
              <w:rPr>
                <w:sz w:val="24"/>
                <w:szCs w:val="24"/>
              </w:rPr>
              <w:t>12</w:t>
            </w:r>
          </w:p>
        </w:tc>
        <w:tc>
          <w:tcPr>
            <w:tcW w:w="1559" w:type="dxa"/>
            <w:noWrap/>
          </w:tcPr>
          <w:p w:rsidR="00455194" w:rsidRPr="00086EE7" w:rsidRDefault="00455194" w:rsidP="00086EE7">
            <w:pPr>
              <w:jc w:val="center"/>
              <w:rPr>
                <w:sz w:val="24"/>
                <w:szCs w:val="24"/>
              </w:rPr>
            </w:pPr>
            <w:r w:rsidRPr="00086EE7">
              <w:rPr>
                <w:sz w:val="24"/>
                <w:szCs w:val="24"/>
              </w:rPr>
              <w:t>12</w:t>
            </w:r>
          </w:p>
        </w:tc>
        <w:tc>
          <w:tcPr>
            <w:tcW w:w="1418" w:type="dxa"/>
            <w:noWrap/>
          </w:tcPr>
          <w:p w:rsidR="00455194" w:rsidRPr="00086EE7" w:rsidRDefault="00455194" w:rsidP="00086EE7">
            <w:pPr>
              <w:jc w:val="center"/>
              <w:rPr>
                <w:sz w:val="24"/>
                <w:szCs w:val="24"/>
              </w:rPr>
            </w:pPr>
            <w:r w:rsidRPr="00086EE7">
              <w:rPr>
                <w:sz w:val="24"/>
                <w:szCs w:val="24"/>
              </w:rPr>
              <w:t>12</w:t>
            </w:r>
          </w:p>
        </w:tc>
        <w:tc>
          <w:tcPr>
            <w:tcW w:w="1417" w:type="dxa"/>
            <w:noWrap/>
          </w:tcPr>
          <w:p w:rsidR="00455194" w:rsidRPr="00086EE7" w:rsidRDefault="00455194" w:rsidP="00086EE7">
            <w:pPr>
              <w:jc w:val="center"/>
              <w:rPr>
                <w:sz w:val="24"/>
                <w:szCs w:val="24"/>
              </w:rPr>
            </w:pPr>
            <w:r w:rsidRPr="00086EE7">
              <w:rPr>
                <w:sz w:val="24"/>
                <w:szCs w:val="24"/>
              </w:rPr>
              <w:t>20</w:t>
            </w:r>
          </w:p>
        </w:tc>
        <w:tc>
          <w:tcPr>
            <w:tcW w:w="2552" w:type="dxa"/>
            <w:noWrap/>
          </w:tcPr>
          <w:p w:rsidR="00455194" w:rsidRPr="00086EE7" w:rsidRDefault="00455194" w:rsidP="00086EE7">
            <w:pPr>
              <w:jc w:val="center"/>
              <w:rPr>
                <w:sz w:val="24"/>
                <w:szCs w:val="24"/>
              </w:rPr>
            </w:pPr>
            <w:r w:rsidRPr="00086EE7">
              <w:rPr>
                <w:sz w:val="24"/>
                <w:szCs w:val="24"/>
              </w:rPr>
              <w:t>20</w:t>
            </w:r>
          </w:p>
        </w:tc>
      </w:tr>
      <w:tr w:rsidR="00455194" w:rsidRPr="00086EE7" w:rsidTr="008D7C1E">
        <w:trPr>
          <w:trHeight w:val="944"/>
        </w:trPr>
        <w:tc>
          <w:tcPr>
            <w:tcW w:w="568" w:type="dxa"/>
          </w:tcPr>
          <w:p w:rsidR="00455194" w:rsidRPr="00086EE7" w:rsidRDefault="00455194" w:rsidP="00086EE7">
            <w:pPr>
              <w:jc w:val="center"/>
              <w:rPr>
                <w:sz w:val="24"/>
                <w:szCs w:val="24"/>
              </w:rPr>
            </w:pPr>
            <w:r w:rsidRPr="00086EE7">
              <w:rPr>
                <w:sz w:val="24"/>
                <w:szCs w:val="24"/>
              </w:rPr>
              <w:t>6.</w:t>
            </w:r>
          </w:p>
        </w:tc>
        <w:tc>
          <w:tcPr>
            <w:tcW w:w="5636" w:type="dxa"/>
          </w:tcPr>
          <w:p w:rsidR="00455194" w:rsidRPr="00086EE7" w:rsidRDefault="00455194" w:rsidP="00086EE7">
            <w:pPr>
              <w:jc w:val="both"/>
              <w:rPr>
                <w:sz w:val="24"/>
                <w:szCs w:val="24"/>
              </w:rPr>
            </w:pPr>
            <w:r w:rsidRPr="00086EE7">
              <w:rPr>
                <w:sz w:val="24"/>
                <w:szCs w:val="24"/>
              </w:rPr>
              <w:t>Укрепление материально-технической базы в обла</w:t>
            </w:r>
            <w:r w:rsidRPr="00086EE7">
              <w:rPr>
                <w:sz w:val="24"/>
                <w:szCs w:val="24"/>
              </w:rPr>
              <w:t>с</w:t>
            </w:r>
            <w:r w:rsidRPr="00086EE7">
              <w:rPr>
                <w:sz w:val="24"/>
                <w:szCs w:val="24"/>
              </w:rPr>
              <w:t>ти пожарной безопасности и техническое обслуж</w:t>
            </w:r>
            <w:r w:rsidRPr="00086EE7">
              <w:rPr>
                <w:sz w:val="24"/>
                <w:szCs w:val="24"/>
              </w:rPr>
              <w:t>и</w:t>
            </w:r>
            <w:r w:rsidRPr="00086EE7">
              <w:rPr>
                <w:sz w:val="24"/>
                <w:szCs w:val="24"/>
              </w:rPr>
              <w:t>вание систем оповещения населения в сельских н</w:t>
            </w:r>
            <w:r w:rsidRPr="00086EE7">
              <w:rPr>
                <w:sz w:val="24"/>
                <w:szCs w:val="24"/>
              </w:rPr>
              <w:t>а</w:t>
            </w:r>
            <w:r w:rsidRPr="00086EE7">
              <w:rPr>
                <w:sz w:val="24"/>
                <w:szCs w:val="24"/>
              </w:rPr>
              <w:t>селенных пунктах района, не являющихся муниц</w:t>
            </w:r>
            <w:r w:rsidRPr="00086EE7">
              <w:rPr>
                <w:sz w:val="24"/>
                <w:szCs w:val="24"/>
              </w:rPr>
              <w:t>и</w:t>
            </w:r>
            <w:r w:rsidRPr="00086EE7">
              <w:rPr>
                <w:sz w:val="24"/>
                <w:szCs w:val="24"/>
              </w:rPr>
              <w:t>пальными образованиями (штук)</w:t>
            </w:r>
          </w:p>
        </w:tc>
        <w:tc>
          <w:tcPr>
            <w:tcW w:w="1559" w:type="dxa"/>
          </w:tcPr>
          <w:p w:rsidR="00455194" w:rsidRPr="00086EE7" w:rsidRDefault="00455194" w:rsidP="00086EE7">
            <w:pPr>
              <w:jc w:val="center"/>
              <w:rPr>
                <w:sz w:val="24"/>
                <w:szCs w:val="24"/>
              </w:rPr>
            </w:pPr>
            <w:r w:rsidRPr="00086EE7">
              <w:rPr>
                <w:sz w:val="24"/>
                <w:szCs w:val="24"/>
              </w:rPr>
              <w:t>236</w:t>
            </w:r>
          </w:p>
        </w:tc>
        <w:tc>
          <w:tcPr>
            <w:tcW w:w="1559" w:type="dxa"/>
            <w:noWrap/>
          </w:tcPr>
          <w:p w:rsidR="00455194" w:rsidRPr="00086EE7" w:rsidRDefault="00455194" w:rsidP="00086EE7">
            <w:pPr>
              <w:jc w:val="center"/>
              <w:rPr>
                <w:sz w:val="24"/>
                <w:szCs w:val="24"/>
              </w:rPr>
            </w:pPr>
            <w:r w:rsidRPr="00086EE7">
              <w:rPr>
                <w:sz w:val="24"/>
                <w:szCs w:val="24"/>
              </w:rPr>
              <w:t>386</w:t>
            </w:r>
          </w:p>
        </w:tc>
        <w:tc>
          <w:tcPr>
            <w:tcW w:w="1418" w:type="dxa"/>
            <w:noWrap/>
          </w:tcPr>
          <w:p w:rsidR="00455194" w:rsidRPr="00086EE7" w:rsidRDefault="00455194" w:rsidP="00086EE7">
            <w:pPr>
              <w:jc w:val="center"/>
              <w:rPr>
                <w:sz w:val="24"/>
                <w:szCs w:val="24"/>
              </w:rPr>
            </w:pPr>
            <w:r w:rsidRPr="00086EE7">
              <w:rPr>
                <w:sz w:val="24"/>
                <w:szCs w:val="24"/>
              </w:rPr>
              <w:t>536</w:t>
            </w:r>
          </w:p>
        </w:tc>
        <w:tc>
          <w:tcPr>
            <w:tcW w:w="1417" w:type="dxa"/>
            <w:noWrap/>
          </w:tcPr>
          <w:p w:rsidR="00455194" w:rsidRPr="00086EE7" w:rsidRDefault="00455194" w:rsidP="00086EE7">
            <w:pPr>
              <w:jc w:val="center"/>
              <w:rPr>
                <w:sz w:val="24"/>
                <w:szCs w:val="24"/>
              </w:rPr>
            </w:pPr>
            <w:r w:rsidRPr="00086EE7">
              <w:rPr>
                <w:sz w:val="24"/>
                <w:szCs w:val="24"/>
              </w:rPr>
              <w:t>686</w:t>
            </w:r>
          </w:p>
        </w:tc>
        <w:tc>
          <w:tcPr>
            <w:tcW w:w="2552" w:type="dxa"/>
            <w:noWrap/>
          </w:tcPr>
          <w:p w:rsidR="00455194" w:rsidRPr="00086EE7" w:rsidRDefault="00455194" w:rsidP="00086EE7">
            <w:pPr>
              <w:jc w:val="center"/>
              <w:rPr>
                <w:sz w:val="24"/>
                <w:szCs w:val="24"/>
              </w:rPr>
            </w:pPr>
            <w:r w:rsidRPr="00086EE7">
              <w:rPr>
                <w:sz w:val="24"/>
                <w:szCs w:val="24"/>
              </w:rPr>
              <w:t>686</w:t>
            </w:r>
          </w:p>
        </w:tc>
      </w:tr>
      <w:tr w:rsidR="00455194" w:rsidRPr="00086EE7" w:rsidTr="008D7C1E">
        <w:trPr>
          <w:trHeight w:val="944"/>
        </w:trPr>
        <w:tc>
          <w:tcPr>
            <w:tcW w:w="568" w:type="dxa"/>
          </w:tcPr>
          <w:p w:rsidR="00455194" w:rsidRPr="00086EE7" w:rsidRDefault="00455194" w:rsidP="00086EE7">
            <w:pPr>
              <w:jc w:val="center"/>
              <w:rPr>
                <w:sz w:val="24"/>
                <w:szCs w:val="24"/>
              </w:rPr>
            </w:pPr>
            <w:r w:rsidRPr="00086EE7">
              <w:rPr>
                <w:sz w:val="24"/>
                <w:szCs w:val="24"/>
              </w:rPr>
              <w:t>7.</w:t>
            </w:r>
          </w:p>
        </w:tc>
        <w:tc>
          <w:tcPr>
            <w:tcW w:w="5636" w:type="dxa"/>
          </w:tcPr>
          <w:p w:rsidR="00455194" w:rsidRPr="00086EE7" w:rsidRDefault="00455194" w:rsidP="00086EE7">
            <w:pPr>
              <w:jc w:val="both"/>
              <w:rPr>
                <w:sz w:val="24"/>
                <w:szCs w:val="24"/>
              </w:rPr>
            </w:pPr>
            <w:r w:rsidRPr="00086EE7">
              <w:rPr>
                <w:sz w:val="24"/>
                <w:szCs w:val="24"/>
              </w:rPr>
              <w:t>Создание необходимого запаса (резерва) средств индивидуальной защиты для работников админис</w:t>
            </w:r>
            <w:r w:rsidRPr="00086EE7">
              <w:rPr>
                <w:sz w:val="24"/>
                <w:szCs w:val="24"/>
              </w:rPr>
              <w:t>т</w:t>
            </w:r>
            <w:r w:rsidRPr="00086EE7">
              <w:rPr>
                <w:sz w:val="24"/>
                <w:szCs w:val="24"/>
              </w:rPr>
              <w:t xml:space="preserve">рации района, муниципальных предприятий </w:t>
            </w:r>
            <w:r w:rsidR="00086EE7">
              <w:rPr>
                <w:sz w:val="24"/>
                <w:szCs w:val="24"/>
              </w:rPr>
              <w:t xml:space="preserve">                </w:t>
            </w:r>
            <w:r w:rsidRPr="00086EE7">
              <w:rPr>
                <w:sz w:val="24"/>
                <w:szCs w:val="24"/>
              </w:rPr>
              <w:t>и учреждений района (штук)</w:t>
            </w:r>
          </w:p>
        </w:tc>
        <w:tc>
          <w:tcPr>
            <w:tcW w:w="1559" w:type="dxa"/>
          </w:tcPr>
          <w:p w:rsidR="00455194" w:rsidRPr="00086EE7" w:rsidRDefault="00455194" w:rsidP="00086EE7">
            <w:pPr>
              <w:jc w:val="center"/>
              <w:rPr>
                <w:sz w:val="24"/>
                <w:szCs w:val="24"/>
              </w:rPr>
            </w:pPr>
            <w:r w:rsidRPr="00086EE7">
              <w:rPr>
                <w:sz w:val="24"/>
                <w:szCs w:val="24"/>
              </w:rPr>
              <w:t>516</w:t>
            </w:r>
          </w:p>
        </w:tc>
        <w:tc>
          <w:tcPr>
            <w:tcW w:w="1559" w:type="dxa"/>
            <w:noWrap/>
          </w:tcPr>
          <w:p w:rsidR="00455194" w:rsidRPr="00086EE7" w:rsidRDefault="00455194" w:rsidP="00086EE7">
            <w:pPr>
              <w:jc w:val="center"/>
              <w:rPr>
                <w:sz w:val="24"/>
                <w:szCs w:val="24"/>
              </w:rPr>
            </w:pPr>
            <w:r w:rsidRPr="00086EE7">
              <w:rPr>
                <w:sz w:val="24"/>
                <w:szCs w:val="24"/>
              </w:rPr>
              <w:t>536</w:t>
            </w:r>
          </w:p>
        </w:tc>
        <w:tc>
          <w:tcPr>
            <w:tcW w:w="1418" w:type="dxa"/>
            <w:noWrap/>
          </w:tcPr>
          <w:p w:rsidR="00455194" w:rsidRPr="00086EE7" w:rsidRDefault="00455194" w:rsidP="00086EE7">
            <w:pPr>
              <w:jc w:val="center"/>
              <w:rPr>
                <w:sz w:val="24"/>
                <w:szCs w:val="24"/>
              </w:rPr>
            </w:pPr>
            <w:r w:rsidRPr="00086EE7">
              <w:rPr>
                <w:sz w:val="24"/>
                <w:szCs w:val="24"/>
              </w:rPr>
              <w:t>556</w:t>
            </w:r>
          </w:p>
        </w:tc>
        <w:tc>
          <w:tcPr>
            <w:tcW w:w="1417" w:type="dxa"/>
            <w:noWrap/>
          </w:tcPr>
          <w:p w:rsidR="00455194" w:rsidRPr="00086EE7" w:rsidRDefault="00455194" w:rsidP="00086EE7">
            <w:pPr>
              <w:jc w:val="center"/>
              <w:rPr>
                <w:sz w:val="24"/>
                <w:szCs w:val="24"/>
              </w:rPr>
            </w:pPr>
            <w:r w:rsidRPr="00086EE7">
              <w:rPr>
                <w:sz w:val="24"/>
                <w:szCs w:val="24"/>
              </w:rPr>
              <w:t>576</w:t>
            </w:r>
          </w:p>
        </w:tc>
        <w:tc>
          <w:tcPr>
            <w:tcW w:w="2552" w:type="dxa"/>
            <w:noWrap/>
          </w:tcPr>
          <w:p w:rsidR="00455194" w:rsidRPr="00086EE7" w:rsidRDefault="00455194" w:rsidP="00086EE7">
            <w:pPr>
              <w:jc w:val="center"/>
              <w:rPr>
                <w:sz w:val="24"/>
                <w:szCs w:val="24"/>
              </w:rPr>
            </w:pPr>
            <w:r w:rsidRPr="00086EE7">
              <w:rPr>
                <w:sz w:val="24"/>
                <w:szCs w:val="24"/>
              </w:rPr>
              <w:t>576</w:t>
            </w:r>
          </w:p>
        </w:tc>
      </w:tr>
      <w:tr w:rsidR="00455194" w:rsidRPr="00086EE7" w:rsidTr="008D7C1E">
        <w:trPr>
          <w:trHeight w:val="521"/>
        </w:trPr>
        <w:tc>
          <w:tcPr>
            <w:tcW w:w="568" w:type="dxa"/>
          </w:tcPr>
          <w:p w:rsidR="00455194" w:rsidRPr="00086EE7" w:rsidRDefault="00455194" w:rsidP="00086EE7">
            <w:pPr>
              <w:jc w:val="center"/>
              <w:rPr>
                <w:sz w:val="24"/>
                <w:szCs w:val="24"/>
              </w:rPr>
            </w:pPr>
            <w:r w:rsidRPr="00086EE7">
              <w:rPr>
                <w:sz w:val="24"/>
                <w:szCs w:val="24"/>
              </w:rPr>
              <w:t>8.</w:t>
            </w:r>
          </w:p>
        </w:tc>
        <w:tc>
          <w:tcPr>
            <w:tcW w:w="5636" w:type="dxa"/>
          </w:tcPr>
          <w:p w:rsidR="00455194" w:rsidRPr="00086EE7" w:rsidRDefault="00455194" w:rsidP="00086EE7">
            <w:pPr>
              <w:jc w:val="both"/>
              <w:rPr>
                <w:sz w:val="24"/>
                <w:szCs w:val="24"/>
              </w:rPr>
            </w:pPr>
            <w:r w:rsidRPr="00086EE7">
              <w:rPr>
                <w:sz w:val="24"/>
                <w:szCs w:val="24"/>
              </w:rPr>
              <w:t>Проведение агитационно-массовой работы по пр</w:t>
            </w:r>
            <w:r w:rsidRPr="00086EE7">
              <w:rPr>
                <w:sz w:val="24"/>
                <w:szCs w:val="24"/>
              </w:rPr>
              <w:t>е</w:t>
            </w:r>
            <w:r w:rsidRPr="00086EE7">
              <w:rPr>
                <w:sz w:val="24"/>
                <w:szCs w:val="24"/>
              </w:rPr>
              <w:t>дотвращению чрезвычайных ситуаций (штук)</w:t>
            </w:r>
          </w:p>
        </w:tc>
        <w:tc>
          <w:tcPr>
            <w:tcW w:w="1559" w:type="dxa"/>
          </w:tcPr>
          <w:p w:rsidR="00455194" w:rsidRPr="00086EE7" w:rsidRDefault="00455194" w:rsidP="00086EE7">
            <w:pPr>
              <w:jc w:val="center"/>
              <w:rPr>
                <w:sz w:val="24"/>
                <w:szCs w:val="24"/>
              </w:rPr>
            </w:pPr>
            <w:r w:rsidRPr="00086EE7">
              <w:rPr>
                <w:sz w:val="24"/>
                <w:szCs w:val="24"/>
              </w:rPr>
              <w:t>5250</w:t>
            </w:r>
          </w:p>
        </w:tc>
        <w:tc>
          <w:tcPr>
            <w:tcW w:w="1559" w:type="dxa"/>
            <w:noWrap/>
          </w:tcPr>
          <w:p w:rsidR="00455194" w:rsidRPr="00086EE7" w:rsidRDefault="00455194" w:rsidP="00086EE7">
            <w:pPr>
              <w:jc w:val="center"/>
              <w:rPr>
                <w:sz w:val="24"/>
                <w:szCs w:val="24"/>
              </w:rPr>
            </w:pPr>
            <w:r w:rsidRPr="00086EE7">
              <w:rPr>
                <w:sz w:val="24"/>
                <w:szCs w:val="24"/>
              </w:rPr>
              <w:t>11500</w:t>
            </w:r>
          </w:p>
        </w:tc>
        <w:tc>
          <w:tcPr>
            <w:tcW w:w="1418" w:type="dxa"/>
            <w:noWrap/>
          </w:tcPr>
          <w:p w:rsidR="00455194" w:rsidRPr="00086EE7" w:rsidRDefault="00455194" w:rsidP="00086EE7">
            <w:pPr>
              <w:jc w:val="center"/>
              <w:rPr>
                <w:sz w:val="24"/>
                <w:szCs w:val="24"/>
              </w:rPr>
            </w:pPr>
            <w:r w:rsidRPr="00086EE7">
              <w:rPr>
                <w:sz w:val="24"/>
                <w:szCs w:val="24"/>
              </w:rPr>
              <w:t>17750</w:t>
            </w:r>
          </w:p>
        </w:tc>
        <w:tc>
          <w:tcPr>
            <w:tcW w:w="1417" w:type="dxa"/>
            <w:noWrap/>
          </w:tcPr>
          <w:p w:rsidR="00455194" w:rsidRPr="00086EE7" w:rsidRDefault="00455194" w:rsidP="00086EE7">
            <w:pPr>
              <w:jc w:val="center"/>
              <w:rPr>
                <w:sz w:val="24"/>
                <w:szCs w:val="24"/>
              </w:rPr>
            </w:pPr>
            <w:r w:rsidRPr="00086EE7">
              <w:rPr>
                <w:sz w:val="24"/>
                <w:szCs w:val="24"/>
              </w:rPr>
              <w:t>24000</w:t>
            </w:r>
          </w:p>
        </w:tc>
        <w:tc>
          <w:tcPr>
            <w:tcW w:w="2552" w:type="dxa"/>
            <w:noWrap/>
          </w:tcPr>
          <w:p w:rsidR="00455194" w:rsidRPr="00086EE7" w:rsidRDefault="00455194" w:rsidP="00086EE7">
            <w:pPr>
              <w:jc w:val="center"/>
              <w:rPr>
                <w:sz w:val="24"/>
                <w:szCs w:val="24"/>
              </w:rPr>
            </w:pPr>
            <w:r w:rsidRPr="00086EE7">
              <w:rPr>
                <w:sz w:val="24"/>
                <w:szCs w:val="24"/>
              </w:rPr>
              <w:t>24000</w:t>
            </w:r>
          </w:p>
        </w:tc>
      </w:tr>
      <w:tr w:rsidR="00455194" w:rsidRPr="00086EE7" w:rsidTr="008D7C1E">
        <w:trPr>
          <w:trHeight w:val="273"/>
        </w:trPr>
        <w:tc>
          <w:tcPr>
            <w:tcW w:w="568" w:type="dxa"/>
          </w:tcPr>
          <w:p w:rsidR="00455194" w:rsidRPr="00086EE7" w:rsidRDefault="00455194" w:rsidP="00086EE7">
            <w:pPr>
              <w:jc w:val="center"/>
              <w:rPr>
                <w:sz w:val="24"/>
                <w:szCs w:val="24"/>
              </w:rPr>
            </w:pPr>
            <w:r w:rsidRPr="00086EE7">
              <w:rPr>
                <w:sz w:val="24"/>
                <w:szCs w:val="24"/>
              </w:rPr>
              <w:t>9.</w:t>
            </w:r>
          </w:p>
        </w:tc>
        <w:tc>
          <w:tcPr>
            <w:tcW w:w="5636" w:type="dxa"/>
          </w:tcPr>
          <w:p w:rsidR="00455194" w:rsidRPr="00086EE7" w:rsidRDefault="00455194" w:rsidP="00086EE7">
            <w:pPr>
              <w:jc w:val="both"/>
              <w:rPr>
                <w:sz w:val="24"/>
                <w:szCs w:val="24"/>
              </w:rPr>
            </w:pPr>
            <w:r w:rsidRPr="00086EE7">
              <w:rPr>
                <w:sz w:val="24"/>
                <w:szCs w:val="24"/>
              </w:rPr>
              <w:t>Оснащенность средствами спасения людей на во</w:t>
            </w:r>
            <w:r w:rsidRPr="00086EE7">
              <w:rPr>
                <w:sz w:val="24"/>
                <w:szCs w:val="24"/>
              </w:rPr>
              <w:t>д</w:t>
            </w:r>
            <w:r w:rsidRPr="00086EE7">
              <w:rPr>
                <w:sz w:val="24"/>
                <w:szCs w:val="24"/>
              </w:rPr>
              <w:t>ных объектах (штук)</w:t>
            </w:r>
          </w:p>
        </w:tc>
        <w:tc>
          <w:tcPr>
            <w:tcW w:w="1559" w:type="dxa"/>
          </w:tcPr>
          <w:p w:rsidR="00455194" w:rsidRPr="00086EE7" w:rsidRDefault="00455194" w:rsidP="00086EE7">
            <w:pPr>
              <w:jc w:val="center"/>
              <w:rPr>
                <w:sz w:val="24"/>
                <w:szCs w:val="24"/>
              </w:rPr>
            </w:pPr>
            <w:r w:rsidRPr="00086EE7">
              <w:rPr>
                <w:sz w:val="24"/>
                <w:szCs w:val="24"/>
              </w:rPr>
              <w:t>41</w:t>
            </w:r>
          </w:p>
        </w:tc>
        <w:tc>
          <w:tcPr>
            <w:tcW w:w="1559" w:type="dxa"/>
            <w:noWrap/>
          </w:tcPr>
          <w:p w:rsidR="00455194" w:rsidRPr="00086EE7" w:rsidRDefault="00455194" w:rsidP="00086EE7">
            <w:pPr>
              <w:jc w:val="center"/>
              <w:rPr>
                <w:sz w:val="24"/>
                <w:szCs w:val="24"/>
              </w:rPr>
            </w:pPr>
            <w:r w:rsidRPr="00086EE7">
              <w:rPr>
                <w:sz w:val="24"/>
                <w:szCs w:val="24"/>
              </w:rPr>
              <w:t>61</w:t>
            </w:r>
          </w:p>
        </w:tc>
        <w:tc>
          <w:tcPr>
            <w:tcW w:w="1418" w:type="dxa"/>
            <w:noWrap/>
          </w:tcPr>
          <w:p w:rsidR="00455194" w:rsidRPr="00086EE7" w:rsidRDefault="00455194" w:rsidP="00086EE7">
            <w:pPr>
              <w:jc w:val="center"/>
              <w:rPr>
                <w:sz w:val="24"/>
                <w:szCs w:val="24"/>
              </w:rPr>
            </w:pPr>
            <w:r w:rsidRPr="00086EE7">
              <w:rPr>
                <w:sz w:val="24"/>
                <w:szCs w:val="24"/>
              </w:rPr>
              <w:t>96</w:t>
            </w:r>
          </w:p>
        </w:tc>
        <w:tc>
          <w:tcPr>
            <w:tcW w:w="1417" w:type="dxa"/>
            <w:noWrap/>
          </w:tcPr>
          <w:p w:rsidR="00455194" w:rsidRPr="00086EE7" w:rsidRDefault="00455194" w:rsidP="00086EE7">
            <w:pPr>
              <w:jc w:val="center"/>
              <w:rPr>
                <w:sz w:val="24"/>
                <w:szCs w:val="24"/>
              </w:rPr>
            </w:pPr>
            <w:r w:rsidRPr="00086EE7">
              <w:rPr>
                <w:sz w:val="24"/>
                <w:szCs w:val="24"/>
              </w:rPr>
              <w:t>124</w:t>
            </w:r>
          </w:p>
        </w:tc>
        <w:tc>
          <w:tcPr>
            <w:tcW w:w="2552" w:type="dxa"/>
            <w:noWrap/>
          </w:tcPr>
          <w:p w:rsidR="00455194" w:rsidRPr="00086EE7" w:rsidRDefault="00455194" w:rsidP="00086EE7">
            <w:pPr>
              <w:jc w:val="center"/>
              <w:rPr>
                <w:sz w:val="24"/>
                <w:szCs w:val="24"/>
              </w:rPr>
            </w:pPr>
            <w:r w:rsidRPr="00086EE7">
              <w:rPr>
                <w:sz w:val="24"/>
                <w:szCs w:val="24"/>
              </w:rPr>
              <w:t>124</w:t>
            </w:r>
          </w:p>
        </w:tc>
      </w:tr>
      <w:tr w:rsidR="00455194" w:rsidRPr="00086EE7" w:rsidTr="008D7C1E">
        <w:trPr>
          <w:trHeight w:val="330"/>
        </w:trPr>
        <w:tc>
          <w:tcPr>
            <w:tcW w:w="568" w:type="dxa"/>
          </w:tcPr>
          <w:p w:rsidR="00455194" w:rsidRPr="00086EE7" w:rsidRDefault="00455194" w:rsidP="00086EE7">
            <w:pPr>
              <w:jc w:val="center"/>
              <w:rPr>
                <w:sz w:val="24"/>
                <w:szCs w:val="24"/>
              </w:rPr>
            </w:pPr>
            <w:r w:rsidRPr="00086EE7">
              <w:rPr>
                <w:sz w:val="24"/>
                <w:szCs w:val="24"/>
              </w:rPr>
              <w:t>10.</w:t>
            </w:r>
          </w:p>
        </w:tc>
        <w:tc>
          <w:tcPr>
            <w:tcW w:w="5636" w:type="dxa"/>
          </w:tcPr>
          <w:p w:rsidR="00455194" w:rsidRPr="00086EE7" w:rsidRDefault="00455194" w:rsidP="00086EE7">
            <w:pPr>
              <w:jc w:val="both"/>
              <w:rPr>
                <w:sz w:val="24"/>
                <w:szCs w:val="24"/>
              </w:rPr>
            </w:pPr>
            <w:r w:rsidRPr="00086EE7">
              <w:rPr>
                <w:sz w:val="24"/>
                <w:szCs w:val="24"/>
              </w:rPr>
              <w:t>Оснащенность средствами защиты граждан, попа</w:t>
            </w:r>
            <w:r w:rsidRPr="00086EE7">
              <w:rPr>
                <w:sz w:val="24"/>
                <w:szCs w:val="24"/>
              </w:rPr>
              <w:t>в</w:t>
            </w:r>
            <w:r w:rsidRPr="00086EE7">
              <w:rPr>
                <w:sz w:val="24"/>
                <w:szCs w:val="24"/>
              </w:rPr>
              <w:t>ших в чрезвычайные ситуации района в зимний п</w:t>
            </w:r>
            <w:r w:rsidRPr="00086EE7">
              <w:rPr>
                <w:sz w:val="24"/>
                <w:szCs w:val="24"/>
              </w:rPr>
              <w:t>е</w:t>
            </w:r>
            <w:r w:rsidRPr="00086EE7">
              <w:rPr>
                <w:sz w:val="24"/>
                <w:szCs w:val="24"/>
              </w:rPr>
              <w:t>риод (штук)</w:t>
            </w:r>
          </w:p>
        </w:tc>
        <w:tc>
          <w:tcPr>
            <w:tcW w:w="1559" w:type="dxa"/>
          </w:tcPr>
          <w:p w:rsidR="00455194" w:rsidRPr="00086EE7" w:rsidRDefault="00455194" w:rsidP="00086EE7">
            <w:pPr>
              <w:jc w:val="center"/>
              <w:rPr>
                <w:sz w:val="24"/>
                <w:szCs w:val="24"/>
              </w:rPr>
            </w:pPr>
            <w:r w:rsidRPr="00086EE7">
              <w:rPr>
                <w:sz w:val="24"/>
                <w:szCs w:val="24"/>
              </w:rPr>
              <w:t>4</w:t>
            </w:r>
          </w:p>
        </w:tc>
        <w:tc>
          <w:tcPr>
            <w:tcW w:w="1559" w:type="dxa"/>
            <w:noWrap/>
          </w:tcPr>
          <w:p w:rsidR="00455194" w:rsidRPr="00086EE7" w:rsidRDefault="00455194" w:rsidP="00086EE7">
            <w:pPr>
              <w:jc w:val="center"/>
              <w:rPr>
                <w:sz w:val="24"/>
                <w:szCs w:val="24"/>
              </w:rPr>
            </w:pPr>
            <w:r w:rsidRPr="00086EE7">
              <w:rPr>
                <w:sz w:val="24"/>
                <w:szCs w:val="24"/>
              </w:rPr>
              <w:t>10</w:t>
            </w:r>
          </w:p>
        </w:tc>
        <w:tc>
          <w:tcPr>
            <w:tcW w:w="1418" w:type="dxa"/>
            <w:noWrap/>
          </w:tcPr>
          <w:p w:rsidR="00455194" w:rsidRPr="00086EE7" w:rsidRDefault="00455194" w:rsidP="00086EE7">
            <w:pPr>
              <w:jc w:val="center"/>
              <w:rPr>
                <w:sz w:val="24"/>
                <w:szCs w:val="24"/>
              </w:rPr>
            </w:pPr>
            <w:r w:rsidRPr="00086EE7">
              <w:rPr>
                <w:sz w:val="24"/>
                <w:szCs w:val="24"/>
              </w:rPr>
              <w:t>12</w:t>
            </w:r>
          </w:p>
        </w:tc>
        <w:tc>
          <w:tcPr>
            <w:tcW w:w="1417" w:type="dxa"/>
            <w:noWrap/>
          </w:tcPr>
          <w:p w:rsidR="00455194" w:rsidRPr="00086EE7" w:rsidRDefault="00455194" w:rsidP="00086EE7">
            <w:pPr>
              <w:jc w:val="center"/>
              <w:rPr>
                <w:sz w:val="24"/>
                <w:szCs w:val="24"/>
              </w:rPr>
            </w:pPr>
            <w:r w:rsidRPr="00086EE7">
              <w:rPr>
                <w:sz w:val="24"/>
                <w:szCs w:val="24"/>
              </w:rPr>
              <w:t>14</w:t>
            </w:r>
          </w:p>
        </w:tc>
        <w:tc>
          <w:tcPr>
            <w:tcW w:w="2552" w:type="dxa"/>
            <w:noWrap/>
          </w:tcPr>
          <w:p w:rsidR="00455194" w:rsidRPr="00086EE7" w:rsidRDefault="00455194" w:rsidP="00086EE7">
            <w:pPr>
              <w:jc w:val="center"/>
              <w:rPr>
                <w:sz w:val="24"/>
                <w:szCs w:val="24"/>
              </w:rPr>
            </w:pPr>
            <w:r w:rsidRPr="00086EE7">
              <w:rPr>
                <w:sz w:val="24"/>
                <w:szCs w:val="24"/>
              </w:rPr>
              <w:t>14</w:t>
            </w:r>
          </w:p>
        </w:tc>
      </w:tr>
      <w:tr w:rsidR="00455194" w:rsidRPr="00086EE7" w:rsidTr="008D7C1E">
        <w:trPr>
          <w:trHeight w:val="253"/>
        </w:trPr>
        <w:tc>
          <w:tcPr>
            <w:tcW w:w="14709" w:type="dxa"/>
            <w:gridSpan w:val="7"/>
          </w:tcPr>
          <w:p w:rsidR="00455194" w:rsidRPr="00086EE7" w:rsidRDefault="00455194" w:rsidP="00086EE7">
            <w:pPr>
              <w:jc w:val="center"/>
              <w:rPr>
                <w:b/>
                <w:sz w:val="24"/>
                <w:szCs w:val="24"/>
              </w:rPr>
            </w:pPr>
            <w:r w:rsidRPr="00086EE7">
              <w:rPr>
                <w:b/>
                <w:sz w:val="24"/>
                <w:szCs w:val="24"/>
              </w:rPr>
              <w:t>Показатели конечных результатов</w:t>
            </w:r>
          </w:p>
        </w:tc>
      </w:tr>
      <w:tr w:rsidR="00455194" w:rsidRPr="00086EE7" w:rsidTr="008D7C1E">
        <w:trPr>
          <w:trHeight w:val="725"/>
        </w:trPr>
        <w:tc>
          <w:tcPr>
            <w:tcW w:w="568" w:type="dxa"/>
          </w:tcPr>
          <w:p w:rsidR="00455194" w:rsidRPr="00086EE7" w:rsidRDefault="00455194" w:rsidP="00086EE7">
            <w:pPr>
              <w:jc w:val="center"/>
              <w:rPr>
                <w:sz w:val="24"/>
                <w:szCs w:val="24"/>
              </w:rPr>
            </w:pPr>
            <w:r w:rsidRPr="00086EE7">
              <w:rPr>
                <w:sz w:val="24"/>
                <w:szCs w:val="24"/>
              </w:rPr>
              <w:t>1.</w:t>
            </w:r>
          </w:p>
        </w:tc>
        <w:tc>
          <w:tcPr>
            <w:tcW w:w="5636" w:type="dxa"/>
          </w:tcPr>
          <w:p w:rsidR="00455194" w:rsidRPr="00086EE7" w:rsidRDefault="00455194" w:rsidP="00086EE7">
            <w:pPr>
              <w:jc w:val="both"/>
              <w:rPr>
                <w:sz w:val="24"/>
                <w:szCs w:val="24"/>
              </w:rPr>
            </w:pPr>
            <w:r w:rsidRPr="00086EE7">
              <w:rPr>
                <w:sz w:val="24"/>
                <w:szCs w:val="24"/>
              </w:rPr>
              <w:t>Информирование и обучение жителей района в о</w:t>
            </w:r>
            <w:r w:rsidRPr="00086EE7">
              <w:rPr>
                <w:sz w:val="24"/>
                <w:szCs w:val="24"/>
              </w:rPr>
              <w:t>б</w:t>
            </w:r>
            <w:r w:rsidRPr="00086EE7">
              <w:rPr>
                <w:sz w:val="24"/>
                <w:szCs w:val="24"/>
              </w:rPr>
              <w:t>ласти гражданской обороны и действиям в чрезв</w:t>
            </w:r>
            <w:r w:rsidRPr="00086EE7">
              <w:rPr>
                <w:sz w:val="24"/>
                <w:szCs w:val="24"/>
              </w:rPr>
              <w:t>ы</w:t>
            </w:r>
            <w:r w:rsidRPr="00086EE7">
              <w:rPr>
                <w:sz w:val="24"/>
                <w:szCs w:val="24"/>
              </w:rPr>
              <w:t>чайных ситуациях природного и техногенного х</w:t>
            </w:r>
            <w:r w:rsidRPr="00086EE7">
              <w:rPr>
                <w:sz w:val="24"/>
                <w:szCs w:val="24"/>
              </w:rPr>
              <w:t>а</w:t>
            </w:r>
            <w:r w:rsidRPr="00086EE7">
              <w:rPr>
                <w:sz w:val="24"/>
                <w:szCs w:val="24"/>
              </w:rPr>
              <w:t xml:space="preserve">рактера (процент) </w:t>
            </w:r>
          </w:p>
        </w:tc>
        <w:tc>
          <w:tcPr>
            <w:tcW w:w="1559" w:type="dxa"/>
          </w:tcPr>
          <w:p w:rsidR="00455194" w:rsidRPr="00086EE7" w:rsidRDefault="00455194" w:rsidP="00086EE7">
            <w:pPr>
              <w:jc w:val="center"/>
              <w:rPr>
                <w:sz w:val="24"/>
                <w:szCs w:val="24"/>
              </w:rPr>
            </w:pPr>
            <w:r w:rsidRPr="00086EE7">
              <w:rPr>
                <w:sz w:val="24"/>
                <w:szCs w:val="24"/>
              </w:rPr>
              <w:t>100</w:t>
            </w:r>
          </w:p>
        </w:tc>
        <w:tc>
          <w:tcPr>
            <w:tcW w:w="1559" w:type="dxa"/>
            <w:noWrap/>
          </w:tcPr>
          <w:p w:rsidR="00455194" w:rsidRPr="00086EE7" w:rsidRDefault="00455194" w:rsidP="00086EE7">
            <w:pPr>
              <w:jc w:val="center"/>
              <w:rPr>
                <w:sz w:val="24"/>
                <w:szCs w:val="24"/>
              </w:rPr>
            </w:pPr>
            <w:r w:rsidRPr="00086EE7">
              <w:rPr>
                <w:sz w:val="24"/>
                <w:szCs w:val="24"/>
              </w:rPr>
              <w:t>100</w:t>
            </w:r>
          </w:p>
        </w:tc>
        <w:tc>
          <w:tcPr>
            <w:tcW w:w="1418" w:type="dxa"/>
            <w:noWrap/>
          </w:tcPr>
          <w:p w:rsidR="00455194" w:rsidRPr="00086EE7" w:rsidRDefault="00455194" w:rsidP="00086EE7">
            <w:pPr>
              <w:jc w:val="center"/>
              <w:rPr>
                <w:sz w:val="24"/>
                <w:szCs w:val="24"/>
              </w:rPr>
            </w:pPr>
            <w:r w:rsidRPr="00086EE7">
              <w:rPr>
                <w:sz w:val="24"/>
                <w:szCs w:val="24"/>
              </w:rPr>
              <w:t>100</w:t>
            </w:r>
          </w:p>
        </w:tc>
        <w:tc>
          <w:tcPr>
            <w:tcW w:w="1417" w:type="dxa"/>
            <w:noWrap/>
          </w:tcPr>
          <w:p w:rsidR="00455194" w:rsidRPr="00086EE7" w:rsidRDefault="00455194" w:rsidP="00086EE7">
            <w:pPr>
              <w:jc w:val="center"/>
              <w:rPr>
                <w:sz w:val="24"/>
                <w:szCs w:val="24"/>
              </w:rPr>
            </w:pPr>
            <w:r w:rsidRPr="00086EE7">
              <w:rPr>
                <w:sz w:val="24"/>
                <w:szCs w:val="24"/>
              </w:rPr>
              <w:t>100</w:t>
            </w:r>
          </w:p>
        </w:tc>
        <w:tc>
          <w:tcPr>
            <w:tcW w:w="2552" w:type="dxa"/>
            <w:noWrap/>
          </w:tcPr>
          <w:p w:rsidR="00455194" w:rsidRPr="00086EE7" w:rsidRDefault="00455194" w:rsidP="00086EE7">
            <w:pPr>
              <w:jc w:val="center"/>
              <w:rPr>
                <w:sz w:val="24"/>
                <w:szCs w:val="24"/>
              </w:rPr>
            </w:pPr>
            <w:r w:rsidRPr="00086EE7">
              <w:rPr>
                <w:sz w:val="24"/>
                <w:szCs w:val="24"/>
              </w:rPr>
              <w:t>100</w:t>
            </w:r>
          </w:p>
        </w:tc>
      </w:tr>
      <w:tr w:rsidR="00455194" w:rsidRPr="00086EE7" w:rsidTr="008D7C1E">
        <w:trPr>
          <w:trHeight w:val="869"/>
        </w:trPr>
        <w:tc>
          <w:tcPr>
            <w:tcW w:w="568" w:type="dxa"/>
          </w:tcPr>
          <w:p w:rsidR="00455194" w:rsidRPr="00086EE7" w:rsidRDefault="00455194" w:rsidP="00086EE7">
            <w:pPr>
              <w:jc w:val="center"/>
              <w:rPr>
                <w:sz w:val="24"/>
                <w:szCs w:val="24"/>
              </w:rPr>
            </w:pPr>
            <w:r w:rsidRPr="00086EE7">
              <w:rPr>
                <w:sz w:val="24"/>
                <w:szCs w:val="24"/>
              </w:rPr>
              <w:lastRenderedPageBreak/>
              <w:t>2.</w:t>
            </w:r>
          </w:p>
        </w:tc>
        <w:tc>
          <w:tcPr>
            <w:tcW w:w="5636" w:type="dxa"/>
          </w:tcPr>
          <w:p w:rsidR="00455194" w:rsidRPr="00086EE7" w:rsidRDefault="00455194" w:rsidP="00086EE7">
            <w:pPr>
              <w:jc w:val="both"/>
              <w:rPr>
                <w:sz w:val="24"/>
                <w:szCs w:val="24"/>
              </w:rPr>
            </w:pPr>
            <w:r w:rsidRPr="00086EE7">
              <w:rPr>
                <w:sz w:val="24"/>
                <w:szCs w:val="24"/>
              </w:rPr>
              <w:t>Обеспечение защиты населения района от возмо</w:t>
            </w:r>
            <w:r w:rsidRPr="00086EE7">
              <w:rPr>
                <w:sz w:val="24"/>
                <w:szCs w:val="24"/>
              </w:rPr>
              <w:t>ж</w:t>
            </w:r>
            <w:r w:rsidRPr="00086EE7">
              <w:rPr>
                <w:sz w:val="24"/>
                <w:szCs w:val="24"/>
              </w:rPr>
              <w:t>ных чрезвычайных ситуаций природного и техн</w:t>
            </w:r>
            <w:r w:rsidRPr="00086EE7">
              <w:rPr>
                <w:sz w:val="24"/>
                <w:szCs w:val="24"/>
              </w:rPr>
              <w:t>о</w:t>
            </w:r>
            <w:r w:rsidRPr="00086EE7">
              <w:rPr>
                <w:sz w:val="24"/>
                <w:szCs w:val="24"/>
              </w:rPr>
              <w:t>генного характера (человек)</w:t>
            </w:r>
          </w:p>
        </w:tc>
        <w:tc>
          <w:tcPr>
            <w:tcW w:w="1559" w:type="dxa"/>
          </w:tcPr>
          <w:p w:rsidR="00455194" w:rsidRPr="00086EE7" w:rsidRDefault="00455194" w:rsidP="00086EE7">
            <w:pPr>
              <w:jc w:val="center"/>
              <w:rPr>
                <w:sz w:val="24"/>
                <w:szCs w:val="24"/>
              </w:rPr>
            </w:pPr>
            <w:r w:rsidRPr="00086EE7">
              <w:rPr>
                <w:sz w:val="24"/>
                <w:szCs w:val="24"/>
              </w:rPr>
              <w:t>3</w:t>
            </w:r>
            <w:r w:rsidR="0056146D">
              <w:rPr>
                <w:sz w:val="24"/>
                <w:szCs w:val="24"/>
              </w:rPr>
              <w:t xml:space="preserve"> </w:t>
            </w:r>
            <w:r w:rsidRPr="00086EE7">
              <w:rPr>
                <w:sz w:val="24"/>
                <w:szCs w:val="24"/>
              </w:rPr>
              <w:t>6146</w:t>
            </w:r>
          </w:p>
        </w:tc>
        <w:tc>
          <w:tcPr>
            <w:tcW w:w="1559" w:type="dxa"/>
            <w:noWrap/>
          </w:tcPr>
          <w:p w:rsidR="00455194" w:rsidRPr="00086EE7" w:rsidRDefault="00455194" w:rsidP="00086EE7">
            <w:pPr>
              <w:jc w:val="center"/>
              <w:rPr>
                <w:sz w:val="24"/>
                <w:szCs w:val="24"/>
              </w:rPr>
            </w:pPr>
            <w:r w:rsidRPr="00086EE7">
              <w:rPr>
                <w:sz w:val="24"/>
                <w:szCs w:val="24"/>
              </w:rPr>
              <w:t>3</w:t>
            </w:r>
            <w:r w:rsidR="0056146D">
              <w:rPr>
                <w:sz w:val="24"/>
                <w:szCs w:val="24"/>
              </w:rPr>
              <w:t xml:space="preserve"> </w:t>
            </w:r>
            <w:r w:rsidRPr="00086EE7">
              <w:rPr>
                <w:sz w:val="24"/>
                <w:szCs w:val="24"/>
              </w:rPr>
              <w:t>6146</w:t>
            </w:r>
          </w:p>
        </w:tc>
        <w:tc>
          <w:tcPr>
            <w:tcW w:w="1418" w:type="dxa"/>
            <w:noWrap/>
          </w:tcPr>
          <w:p w:rsidR="00455194" w:rsidRPr="00086EE7" w:rsidRDefault="00455194" w:rsidP="00086EE7">
            <w:pPr>
              <w:jc w:val="center"/>
              <w:rPr>
                <w:sz w:val="24"/>
                <w:szCs w:val="24"/>
              </w:rPr>
            </w:pPr>
            <w:r w:rsidRPr="00086EE7">
              <w:rPr>
                <w:sz w:val="24"/>
                <w:szCs w:val="24"/>
              </w:rPr>
              <w:t>3</w:t>
            </w:r>
            <w:r w:rsidR="0056146D">
              <w:rPr>
                <w:sz w:val="24"/>
                <w:szCs w:val="24"/>
              </w:rPr>
              <w:t xml:space="preserve"> </w:t>
            </w:r>
            <w:r w:rsidRPr="00086EE7">
              <w:rPr>
                <w:sz w:val="24"/>
                <w:szCs w:val="24"/>
              </w:rPr>
              <w:t>6146</w:t>
            </w:r>
          </w:p>
        </w:tc>
        <w:tc>
          <w:tcPr>
            <w:tcW w:w="1417" w:type="dxa"/>
            <w:noWrap/>
          </w:tcPr>
          <w:p w:rsidR="00455194" w:rsidRPr="00086EE7" w:rsidRDefault="00455194" w:rsidP="00086EE7">
            <w:pPr>
              <w:jc w:val="center"/>
              <w:rPr>
                <w:sz w:val="24"/>
                <w:szCs w:val="24"/>
              </w:rPr>
            </w:pPr>
            <w:r w:rsidRPr="00086EE7">
              <w:rPr>
                <w:sz w:val="24"/>
                <w:szCs w:val="24"/>
              </w:rPr>
              <w:t>3</w:t>
            </w:r>
            <w:r w:rsidR="0056146D">
              <w:rPr>
                <w:sz w:val="24"/>
                <w:szCs w:val="24"/>
              </w:rPr>
              <w:t xml:space="preserve"> </w:t>
            </w:r>
            <w:r w:rsidRPr="00086EE7">
              <w:rPr>
                <w:sz w:val="24"/>
                <w:szCs w:val="24"/>
              </w:rPr>
              <w:t>6146</w:t>
            </w:r>
          </w:p>
        </w:tc>
        <w:tc>
          <w:tcPr>
            <w:tcW w:w="2552" w:type="dxa"/>
            <w:noWrap/>
          </w:tcPr>
          <w:p w:rsidR="00455194" w:rsidRPr="00086EE7" w:rsidRDefault="00455194" w:rsidP="00086EE7">
            <w:pPr>
              <w:jc w:val="center"/>
              <w:rPr>
                <w:sz w:val="24"/>
                <w:szCs w:val="24"/>
              </w:rPr>
            </w:pPr>
            <w:r w:rsidRPr="00086EE7">
              <w:rPr>
                <w:sz w:val="24"/>
                <w:szCs w:val="24"/>
              </w:rPr>
              <w:t>3</w:t>
            </w:r>
            <w:r w:rsidR="0056146D">
              <w:rPr>
                <w:sz w:val="24"/>
                <w:szCs w:val="24"/>
              </w:rPr>
              <w:t xml:space="preserve"> </w:t>
            </w:r>
            <w:r w:rsidRPr="00086EE7">
              <w:rPr>
                <w:sz w:val="24"/>
                <w:szCs w:val="24"/>
              </w:rPr>
              <w:t>6146</w:t>
            </w:r>
          </w:p>
        </w:tc>
      </w:tr>
    </w:tbl>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086EE7" w:rsidRDefault="00086EE7" w:rsidP="00455194"/>
    <w:p w:rsidR="00455194" w:rsidRPr="00455194" w:rsidRDefault="00455194" w:rsidP="00086EE7">
      <w:pPr>
        <w:ind w:left="10206"/>
        <w:jc w:val="both"/>
      </w:pPr>
      <w:r w:rsidRPr="00455194">
        <w:lastRenderedPageBreak/>
        <w:t xml:space="preserve">Приложение 2 к муниципальной  программе «Защита населения </w:t>
      </w:r>
      <w:r w:rsidR="00086EE7">
        <w:t xml:space="preserve">               </w:t>
      </w:r>
      <w:r w:rsidRPr="00455194">
        <w:t>и территорий от чрезвычайных с</w:t>
      </w:r>
      <w:r w:rsidRPr="00455194">
        <w:t>и</w:t>
      </w:r>
      <w:r w:rsidRPr="00455194">
        <w:t xml:space="preserve">туаций, обеспечение пожарной безопасности </w:t>
      </w:r>
      <w:proofErr w:type="gramStart"/>
      <w:r w:rsidRPr="00455194">
        <w:t>в</w:t>
      </w:r>
      <w:proofErr w:type="gramEnd"/>
      <w:r w:rsidRPr="00455194">
        <w:t xml:space="preserve"> </w:t>
      </w:r>
      <w:proofErr w:type="gramStart"/>
      <w:r w:rsidRPr="00455194">
        <w:t>Нижневартовском</w:t>
      </w:r>
      <w:proofErr w:type="gramEnd"/>
      <w:r w:rsidRPr="00455194">
        <w:t xml:space="preserve"> районе на 2014−2016 годы»</w:t>
      </w:r>
    </w:p>
    <w:p w:rsidR="00455194" w:rsidRPr="00455194" w:rsidRDefault="00455194" w:rsidP="00455194"/>
    <w:p w:rsidR="00455194" w:rsidRPr="00455194" w:rsidRDefault="00455194" w:rsidP="00455194"/>
    <w:p w:rsidR="00455194" w:rsidRPr="0056146D" w:rsidRDefault="00455194" w:rsidP="0056146D">
      <w:pPr>
        <w:jc w:val="center"/>
        <w:rPr>
          <w:b/>
        </w:rPr>
      </w:pPr>
      <w:r w:rsidRPr="0056146D">
        <w:rPr>
          <w:b/>
        </w:rPr>
        <w:t>Перечень программных мероприятий муниципальной программы</w:t>
      </w:r>
    </w:p>
    <w:p w:rsidR="00455194" w:rsidRPr="0056146D" w:rsidRDefault="00455194" w:rsidP="0056146D">
      <w:pPr>
        <w:jc w:val="center"/>
        <w:rPr>
          <w:b/>
        </w:rPr>
      </w:pPr>
      <w:r w:rsidRPr="0056146D">
        <w:rPr>
          <w:b/>
        </w:rPr>
        <w:t>«Защита населения и территорий от чрезвычайных ситуаций, обеспечение пожарной безопасности</w:t>
      </w:r>
    </w:p>
    <w:p w:rsidR="00455194" w:rsidRPr="0056146D" w:rsidRDefault="00455194" w:rsidP="0056146D">
      <w:pPr>
        <w:jc w:val="center"/>
        <w:rPr>
          <w:b/>
        </w:rPr>
      </w:pPr>
      <w:proofErr w:type="gramStart"/>
      <w:r w:rsidRPr="0056146D">
        <w:rPr>
          <w:b/>
        </w:rPr>
        <w:t>в</w:t>
      </w:r>
      <w:proofErr w:type="gramEnd"/>
      <w:r w:rsidRPr="0056146D">
        <w:rPr>
          <w:b/>
        </w:rPr>
        <w:t xml:space="preserve"> </w:t>
      </w:r>
      <w:proofErr w:type="gramStart"/>
      <w:r w:rsidRPr="0056146D">
        <w:rPr>
          <w:b/>
        </w:rPr>
        <w:t>Нижневартовском</w:t>
      </w:r>
      <w:proofErr w:type="gramEnd"/>
      <w:r w:rsidRPr="0056146D">
        <w:rPr>
          <w:b/>
        </w:rPr>
        <w:t xml:space="preserve"> районе на 2014−2016 годы»</w:t>
      </w:r>
    </w:p>
    <w:p w:rsidR="00455194" w:rsidRPr="00455194" w:rsidRDefault="00455194" w:rsidP="00455194"/>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1"/>
        <w:gridCol w:w="147"/>
        <w:gridCol w:w="3401"/>
        <w:gridCol w:w="1706"/>
        <w:gridCol w:w="2418"/>
        <w:gridCol w:w="1709"/>
        <w:gridCol w:w="1427"/>
        <w:gridCol w:w="1565"/>
        <w:gridCol w:w="1665"/>
      </w:tblGrid>
      <w:tr w:rsidR="00455194" w:rsidRPr="0056146D" w:rsidTr="008D7C1E">
        <w:trPr>
          <w:trHeight w:val="379"/>
        </w:trPr>
        <w:tc>
          <w:tcPr>
            <w:tcW w:w="228" w:type="pct"/>
            <w:vMerge w:val="restart"/>
            <w:tcBorders>
              <w:right w:val="single" w:sz="4" w:space="0" w:color="auto"/>
            </w:tcBorders>
          </w:tcPr>
          <w:p w:rsidR="00455194" w:rsidRPr="0056146D" w:rsidRDefault="00455194" w:rsidP="0056146D">
            <w:pPr>
              <w:jc w:val="center"/>
              <w:rPr>
                <w:b/>
                <w:sz w:val="24"/>
                <w:szCs w:val="24"/>
              </w:rPr>
            </w:pPr>
            <w:r w:rsidRPr="0056146D">
              <w:rPr>
                <w:b/>
                <w:sz w:val="24"/>
                <w:szCs w:val="24"/>
              </w:rPr>
              <w:t>№</w:t>
            </w:r>
          </w:p>
          <w:p w:rsidR="00455194" w:rsidRPr="0056146D" w:rsidRDefault="00455194" w:rsidP="0056146D">
            <w:pPr>
              <w:jc w:val="center"/>
              <w:rPr>
                <w:b/>
                <w:sz w:val="24"/>
                <w:szCs w:val="24"/>
              </w:rPr>
            </w:pPr>
            <w:proofErr w:type="spellStart"/>
            <w:proofErr w:type="gramStart"/>
            <w:r w:rsidRPr="0056146D">
              <w:rPr>
                <w:b/>
                <w:sz w:val="24"/>
                <w:szCs w:val="24"/>
              </w:rPr>
              <w:t>п</w:t>
            </w:r>
            <w:proofErr w:type="spellEnd"/>
            <w:proofErr w:type="gramEnd"/>
            <w:r w:rsidRPr="0056146D">
              <w:rPr>
                <w:b/>
                <w:sz w:val="24"/>
                <w:szCs w:val="24"/>
              </w:rPr>
              <w:t>/</w:t>
            </w:r>
            <w:proofErr w:type="spellStart"/>
            <w:r w:rsidRPr="0056146D">
              <w:rPr>
                <w:b/>
                <w:sz w:val="24"/>
                <w:szCs w:val="24"/>
              </w:rPr>
              <w:t>п</w:t>
            </w:r>
            <w:proofErr w:type="spellEnd"/>
          </w:p>
          <w:p w:rsidR="00455194" w:rsidRPr="0056146D" w:rsidRDefault="00455194" w:rsidP="0056146D">
            <w:pPr>
              <w:jc w:val="center"/>
              <w:rPr>
                <w:b/>
                <w:sz w:val="24"/>
                <w:szCs w:val="24"/>
              </w:rPr>
            </w:pPr>
          </w:p>
        </w:tc>
        <w:tc>
          <w:tcPr>
            <w:tcW w:w="1206" w:type="pct"/>
            <w:gridSpan w:val="2"/>
            <w:vMerge w:val="restart"/>
            <w:tcBorders>
              <w:left w:val="single" w:sz="4" w:space="0" w:color="auto"/>
            </w:tcBorders>
          </w:tcPr>
          <w:p w:rsidR="00455194" w:rsidRPr="0056146D" w:rsidRDefault="00455194" w:rsidP="0056146D">
            <w:pPr>
              <w:jc w:val="center"/>
              <w:rPr>
                <w:b/>
                <w:sz w:val="24"/>
                <w:szCs w:val="24"/>
              </w:rPr>
            </w:pPr>
            <w:r w:rsidRPr="0056146D">
              <w:rPr>
                <w:b/>
                <w:sz w:val="24"/>
                <w:szCs w:val="24"/>
              </w:rPr>
              <w:t>Мероприятия</w:t>
            </w:r>
          </w:p>
          <w:p w:rsidR="00455194" w:rsidRPr="0056146D" w:rsidRDefault="00455194" w:rsidP="0056146D">
            <w:pPr>
              <w:jc w:val="center"/>
              <w:rPr>
                <w:b/>
                <w:sz w:val="24"/>
                <w:szCs w:val="24"/>
              </w:rPr>
            </w:pPr>
            <w:proofErr w:type="gramStart"/>
            <w:r w:rsidRPr="0056146D">
              <w:rPr>
                <w:b/>
                <w:sz w:val="24"/>
                <w:szCs w:val="24"/>
              </w:rPr>
              <w:t>муниципальной</w:t>
            </w:r>
            <w:proofErr w:type="gramEnd"/>
          </w:p>
          <w:p w:rsidR="00455194" w:rsidRPr="0056146D" w:rsidRDefault="00455194" w:rsidP="0056146D">
            <w:pPr>
              <w:jc w:val="center"/>
              <w:rPr>
                <w:b/>
                <w:sz w:val="24"/>
                <w:szCs w:val="24"/>
              </w:rPr>
            </w:pPr>
            <w:r w:rsidRPr="0056146D">
              <w:rPr>
                <w:b/>
                <w:sz w:val="24"/>
                <w:szCs w:val="24"/>
              </w:rPr>
              <w:t>программы</w:t>
            </w:r>
          </w:p>
        </w:tc>
        <w:tc>
          <w:tcPr>
            <w:tcW w:w="580" w:type="pct"/>
            <w:vMerge w:val="restart"/>
            <w:tcBorders>
              <w:right w:val="single" w:sz="4" w:space="0" w:color="auto"/>
            </w:tcBorders>
          </w:tcPr>
          <w:p w:rsidR="00455194" w:rsidRPr="0056146D" w:rsidRDefault="00455194" w:rsidP="0056146D">
            <w:pPr>
              <w:jc w:val="center"/>
              <w:rPr>
                <w:b/>
                <w:sz w:val="24"/>
                <w:szCs w:val="24"/>
              </w:rPr>
            </w:pPr>
            <w:r w:rsidRPr="0056146D">
              <w:rPr>
                <w:b/>
                <w:sz w:val="24"/>
                <w:szCs w:val="24"/>
              </w:rPr>
              <w:t>Ответстве</w:t>
            </w:r>
            <w:r w:rsidRPr="0056146D">
              <w:rPr>
                <w:b/>
                <w:sz w:val="24"/>
                <w:szCs w:val="24"/>
              </w:rPr>
              <w:t>н</w:t>
            </w:r>
            <w:r w:rsidRPr="0056146D">
              <w:rPr>
                <w:b/>
                <w:sz w:val="24"/>
                <w:szCs w:val="24"/>
              </w:rPr>
              <w:t>ный испо</w:t>
            </w:r>
            <w:r w:rsidRPr="0056146D">
              <w:rPr>
                <w:b/>
                <w:sz w:val="24"/>
                <w:szCs w:val="24"/>
              </w:rPr>
              <w:t>л</w:t>
            </w:r>
            <w:r w:rsidRPr="0056146D">
              <w:rPr>
                <w:b/>
                <w:sz w:val="24"/>
                <w:szCs w:val="24"/>
              </w:rPr>
              <w:t>н</w:t>
            </w:r>
            <w:r w:rsidRPr="0056146D">
              <w:rPr>
                <w:b/>
                <w:sz w:val="24"/>
                <w:szCs w:val="24"/>
              </w:rPr>
              <w:t>и</w:t>
            </w:r>
            <w:r w:rsidRPr="0056146D">
              <w:rPr>
                <w:b/>
                <w:sz w:val="24"/>
                <w:szCs w:val="24"/>
              </w:rPr>
              <w:t>тель/соисполнитель</w:t>
            </w:r>
          </w:p>
        </w:tc>
        <w:tc>
          <w:tcPr>
            <w:tcW w:w="822" w:type="pct"/>
            <w:vMerge w:val="restart"/>
            <w:tcBorders>
              <w:left w:val="single" w:sz="4" w:space="0" w:color="auto"/>
              <w:right w:val="single" w:sz="4" w:space="0" w:color="auto"/>
            </w:tcBorders>
          </w:tcPr>
          <w:p w:rsidR="00455194" w:rsidRPr="0056146D" w:rsidRDefault="00455194" w:rsidP="0056146D">
            <w:pPr>
              <w:jc w:val="center"/>
              <w:rPr>
                <w:b/>
                <w:sz w:val="24"/>
                <w:szCs w:val="24"/>
              </w:rPr>
            </w:pPr>
            <w:r w:rsidRPr="0056146D">
              <w:rPr>
                <w:b/>
                <w:sz w:val="24"/>
                <w:szCs w:val="24"/>
              </w:rPr>
              <w:t>Источники</w:t>
            </w:r>
          </w:p>
          <w:p w:rsidR="00455194" w:rsidRPr="0056146D" w:rsidRDefault="00455194" w:rsidP="0056146D">
            <w:pPr>
              <w:jc w:val="center"/>
              <w:rPr>
                <w:b/>
                <w:sz w:val="24"/>
                <w:szCs w:val="24"/>
              </w:rPr>
            </w:pPr>
            <w:r w:rsidRPr="0056146D">
              <w:rPr>
                <w:b/>
                <w:sz w:val="24"/>
                <w:szCs w:val="24"/>
              </w:rPr>
              <w:t>финансирования</w:t>
            </w:r>
          </w:p>
          <w:p w:rsidR="00455194" w:rsidRPr="0056146D" w:rsidRDefault="00455194" w:rsidP="0056146D">
            <w:pPr>
              <w:jc w:val="center"/>
              <w:rPr>
                <w:b/>
                <w:sz w:val="24"/>
                <w:szCs w:val="24"/>
              </w:rPr>
            </w:pPr>
          </w:p>
          <w:p w:rsidR="00455194" w:rsidRPr="0056146D" w:rsidRDefault="00455194" w:rsidP="0056146D">
            <w:pPr>
              <w:jc w:val="center"/>
              <w:rPr>
                <w:b/>
                <w:sz w:val="24"/>
                <w:szCs w:val="24"/>
              </w:rPr>
            </w:pPr>
          </w:p>
          <w:p w:rsidR="00455194" w:rsidRPr="0056146D" w:rsidRDefault="00455194" w:rsidP="0056146D">
            <w:pPr>
              <w:jc w:val="center"/>
              <w:rPr>
                <w:b/>
                <w:sz w:val="24"/>
                <w:szCs w:val="24"/>
              </w:rPr>
            </w:pPr>
          </w:p>
        </w:tc>
        <w:tc>
          <w:tcPr>
            <w:tcW w:w="2164" w:type="pct"/>
            <w:gridSpan w:val="4"/>
            <w:tcBorders>
              <w:left w:val="single" w:sz="4" w:space="0" w:color="auto"/>
              <w:bottom w:val="single" w:sz="4" w:space="0" w:color="auto"/>
              <w:right w:val="single" w:sz="4" w:space="0" w:color="auto"/>
            </w:tcBorders>
          </w:tcPr>
          <w:p w:rsidR="00455194" w:rsidRPr="0056146D" w:rsidRDefault="00455194" w:rsidP="0056146D">
            <w:pPr>
              <w:jc w:val="center"/>
              <w:rPr>
                <w:b/>
                <w:sz w:val="24"/>
                <w:szCs w:val="24"/>
              </w:rPr>
            </w:pPr>
            <w:r w:rsidRPr="0056146D">
              <w:rPr>
                <w:b/>
                <w:sz w:val="24"/>
                <w:szCs w:val="24"/>
              </w:rPr>
              <w:t>Финансовые затраты на реализацию (тыс. руб.)</w:t>
            </w:r>
          </w:p>
        </w:tc>
      </w:tr>
      <w:tr w:rsidR="00455194" w:rsidRPr="0056146D" w:rsidTr="008D7C1E">
        <w:trPr>
          <w:trHeight w:val="435"/>
        </w:trPr>
        <w:tc>
          <w:tcPr>
            <w:tcW w:w="228" w:type="pct"/>
            <w:vMerge/>
            <w:tcBorders>
              <w:right w:val="single" w:sz="4" w:space="0" w:color="auto"/>
            </w:tcBorders>
          </w:tcPr>
          <w:p w:rsidR="00455194" w:rsidRPr="0056146D" w:rsidRDefault="00455194" w:rsidP="0056146D">
            <w:pPr>
              <w:jc w:val="center"/>
              <w:rPr>
                <w:b/>
                <w:sz w:val="24"/>
                <w:szCs w:val="24"/>
              </w:rPr>
            </w:pPr>
          </w:p>
        </w:tc>
        <w:tc>
          <w:tcPr>
            <w:tcW w:w="1206" w:type="pct"/>
            <w:gridSpan w:val="2"/>
            <w:vMerge/>
            <w:tcBorders>
              <w:left w:val="single" w:sz="4" w:space="0" w:color="auto"/>
            </w:tcBorders>
          </w:tcPr>
          <w:p w:rsidR="00455194" w:rsidRPr="0056146D" w:rsidRDefault="00455194" w:rsidP="0056146D">
            <w:pPr>
              <w:jc w:val="center"/>
              <w:rPr>
                <w:b/>
                <w:sz w:val="24"/>
                <w:szCs w:val="24"/>
              </w:rPr>
            </w:pPr>
          </w:p>
        </w:tc>
        <w:tc>
          <w:tcPr>
            <w:tcW w:w="580" w:type="pct"/>
            <w:vMerge/>
            <w:tcBorders>
              <w:right w:val="single" w:sz="4" w:space="0" w:color="auto"/>
            </w:tcBorders>
          </w:tcPr>
          <w:p w:rsidR="00455194" w:rsidRPr="0056146D" w:rsidRDefault="00455194" w:rsidP="0056146D">
            <w:pPr>
              <w:jc w:val="center"/>
              <w:rPr>
                <w:b/>
                <w:sz w:val="24"/>
                <w:szCs w:val="24"/>
              </w:rPr>
            </w:pPr>
          </w:p>
        </w:tc>
        <w:tc>
          <w:tcPr>
            <w:tcW w:w="822" w:type="pct"/>
            <w:vMerge/>
            <w:tcBorders>
              <w:left w:val="single" w:sz="4" w:space="0" w:color="auto"/>
              <w:right w:val="single" w:sz="4" w:space="0" w:color="auto"/>
            </w:tcBorders>
          </w:tcPr>
          <w:p w:rsidR="00455194" w:rsidRPr="0056146D" w:rsidRDefault="00455194" w:rsidP="0056146D">
            <w:pPr>
              <w:jc w:val="center"/>
              <w:rPr>
                <w:b/>
                <w:sz w:val="24"/>
                <w:szCs w:val="24"/>
              </w:rPr>
            </w:pPr>
          </w:p>
        </w:tc>
        <w:tc>
          <w:tcPr>
            <w:tcW w:w="581" w:type="pct"/>
            <w:vMerge w:val="restart"/>
            <w:tcBorders>
              <w:top w:val="single" w:sz="4" w:space="0" w:color="auto"/>
              <w:left w:val="single" w:sz="4" w:space="0" w:color="auto"/>
              <w:right w:val="single" w:sz="4" w:space="0" w:color="auto"/>
            </w:tcBorders>
          </w:tcPr>
          <w:p w:rsidR="00455194" w:rsidRPr="0056146D" w:rsidRDefault="00455194" w:rsidP="0056146D">
            <w:pPr>
              <w:jc w:val="center"/>
              <w:rPr>
                <w:b/>
                <w:sz w:val="24"/>
                <w:szCs w:val="24"/>
              </w:rPr>
            </w:pPr>
            <w:r w:rsidRPr="0056146D">
              <w:rPr>
                <w:b/>
                <w:sz w:val="24"/>
                <w:szCs w:val="24"/>
              </w:rPr>
              <w:t>всего</w:t>
            </w:r>
          </w:p>
        </w:tc>
        <w:tc>
          <w:tcPr>
            <w:tcW w:w="1583" w:type="pct"/>
            <w:gridSpan w:val="3"/>
            <w:tcBorders>
              <w:top w:val="single" w:sz="4" w:space="0" w:color="auto"/>
              <w:left w:val="single" w:sz="4" w:space="0" w:color="auto"/>
              <w:bottom w:val="single" w:sz="4" w:space="0" w:color="auto"/>
              <w:right w:val="single" w:sz="4" w:space="0" w:color="auto"/>
            </w:tcBorders>
          </w:tcPr>
          <w:p w:rsidR="00455194" w:rsidRPr="0056146D" w:rsidRDefault="00455194" w:rsidP="0056146D">
            <w:pPr>
              <w:jc w:val="center"/>
              <w:rPr>
                <w:b/>
                <w:sz w:val="24"/>
                <w:szCs w:val="24"/>
              </w:rPr>
            </w:pPr>
            <w:r w:rsidRPr="0056146D">
              <w:rPr>
                <w:b/>
                <w:sz w:val="24"/>
                <w:szCs w:val="24"/>
              </w:rPr>
              <w:t>в том числе</w:t>
            </w:r>
          </w:p>
        </w:tc>
      </w:tr>
      <w:tr w:rsidR="00455194" w:rsidRPr="0056146D" w:rsidTr="008D7C1E">
        <w:trPr>
          <w:trHeight w:val="452"/>
        </w:trPr>
        <w:tc>
          <w:tcPr>
            <w:tcW w:w="228" w:type="pct"/>
            <w:vMerge/>
            <w:tcBorders>
              <w:bottom w:val="single" w:sz="4" w:space="0" w:color="auto"/>
              <w:right w:val="single" w:sz="4" w:space="0" w:color="auto"/>
            </w:tcBorders>
          </w:tcPr>
          <w:p w:rsidR="00455194" w:rsidRPr="0056146D" w:rsidRDefault="00455194" w:rsidP="0056146D">
            <w:pPr>
              <w:jc w:val="center"/>
              <w:rPr>
                <w:b/>
                <w:sz w:val="24"/>
                <w:szCs w:val="24"/>
              </w:rPr>
            </w:pPr>
          </w:p>
        </w:tc>
        <w:tc>
          <w:tcPr>
            <w:tcW w:w="1206" w:type="pct"/>
            <w:gridSpan w:val="2"/>
            <w:vMerge/>
            <w:tcBorders>
              <w:left w:val="single" w:sz="4" w:space="0" w:color="auto"/>
              <w:bottom w:val="single" w:sz="4" w:space="0" w:color="auto"/>
            </w:tcBorders>
          </w:tcPr>
          <w:p w:rsidR="00455194" w:rsidRPr="0056146D" w:rsidRDefault="00455194" w:rsidP="0056146D">
            <w:pPr>
              <w:jc w:val="center"/>
              <w:rPr>
                <w:b/>
                <w:sz w:val="24"/>
                <w:szCs w:val="24"/>
              </w:rPr>
            </w:pPr>
          </w:p>
        </w:tc>
        <w:tc>
          <w:tcPr>
            <w:tcW w:w="580" w:type="pct"/>
            <w:vMerge/>
            <w:tcBorders>
              <w:bottom w:val="single" w:sz="4" w:space="0" w:color="auto"/>
              <w:right w:val="single" w:sz="4" w:space="0" w:color="auto"/>
            </w:tcBorders>
          </w:tcPr>
          <w:p w:rsidR="00455194" w:rsidRPr="0056146D" w:rsidRDefault="00455194" w:rsidP="0056146D">
            <w:pPr>
              <w:jc w:val="center"/>
              <w:rPr>
                <w:b/>
                <w:sz w:val="24"/>
                <w:szCs w:val="24"/>
              </w:rPr>
            </w:pPr>
          </w:p>
        </w:tc>
        <w:tc>
          <w:tcPr>
            <w:tcW w:w="822" w:type="pct"/>
            <w:vMerge/>
            <w:tcBorders>
              <w:left w:val="single" w:sz="4" w:space="0" w:color="auto"/>
              <w:bottom w:val="single" w:sz="4" w:space="0" w:color="auto"/>
              <w:right w:val="single" w:sz="4" w:space="0" w:color="auto"/>
            </w:tcBorders>
          </w:tcPr>
          <w:p w:rsidR="00455194" w:rsidRPr="0056146D" w:rsidRDefault="00455194" w:rsidP="0056146D">
            <w:pPr>
              <w:jc w:val="center"/>
              <w:rPr>
                <w:b/>
                <w:sz w:val="24"/>
                <w:szCs w:val="24"/>
              </w:rPr>
            </w:pPr>
          </w:p>
        </w:tc>
        <w:tc>
          <w:tcPr>
            <w:tcW w:w="581" w:type="pct"/>
            <w:vMerge/>
            <w:tcBorders>
              <w:left w:val="single" w:sz="4" w:space="0" w:color="auto"/>
              <w:bottom w:val="single" w:sz="4" w:space="0" w:color="auto"/>
              <w:right w:val="single" w:sz="4" w:space="0" w:color="auto"/>
            </w:tcBorders>
          </w:tcPr>
          <w:p w:rsidR="00455194" w:rsidRPr="0056146D" w:rsidRDefault="00455194" w:rsidP="0056146D">
            <w:pPr>
              <w:jc w:val="center"/>
              <w:rPr>
                <w:b/>
                <w:sz w:val="24"/>
                <w:szCs w:val="24"/>
              </w:rPr>
            </w:pP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b/>
                <w:sz w:val="24"/>
                <w:szCs w:val="24"/>
              </w:rPr>
            </w:pPr>
            <w:r w:rsidRPr="0056146D">
              <w:rPr>
                <w:b/>
                <w:sz w:val="24"/>
                <w:szCs w:val="24"/>
              </w:rPr>
              <w:t>2014</w:t>
            </w:r>
          </w:p>
        </w:tc>
        <w:tc>
          <w:tcPr>
            <w:tcW w:w="532" w:type="pct"/>
            <w:tcBorders>
              <w:top w:val="single" w:sz="4" w:space="0" w:color="auto"/>
              <w:bottom w:val="single" w:sz="4" w:space="0" w:color="auto"/>
            </w:tcBorders>
          </w:tcPr>
          <w:p w:rsidR="00455194" w:rsidRPr="0056146D" w:rsidRDefault="00455194" w:rsidP="0056146D">
            <w:pPr>
              <w:jc w:val="center"/>
              <w:rPr>
                <w:b/>
                <w:sz w:val="24"/>
                <w:szCs w:val="24"/>
              </w:rPr>
            </w:pPr>
            <w:r w:rsidRPr="0056146D">
              <w:rPr>
                <w:b/>
                <w:sz w:val="24"/>
                <w:szCs w:val="24"/>
              </w:rPr>
              <w:t>2015</w:t>
            </w:r>
          </w:p>
        </w:tc>
        <w:tc>
          <w:tcPr>
            <w:tcW w:w="566" w:type="pct"/>
            <w:tcBorders>
              <w:top w:val="single" w:sz="4" w:space="0" w:color="auto"/>
              <w:bottom w:val="single" w:sz="4" w:space="0" w:color="auto"/>
              <w:right w:val="single" w:sz="4" w:space="0" w:color="auto"/>
            </w:tcBorders>
          </w:tcPr>
          <w:p w:rsidR="00455194" w:rsidRPr="0056146D" w:rsidRDefault="00455194" w:rsidP="0056146D">
            <w:pPr>
              <w:jc w:val="center"/>
              <w:rPr>
                <w:b/>
                <w:sz w:val="24"/>
                <w:szCs w:val="24"/>
              </w:rPr>
            </w:pPr>
            <w:r w:rsidRPr="0056146D">
              <w:rPr>
                <w:b/>
                <w:sz w:val="24"/>
                <w:szCs w:val="24"/>
              </w:rPr>
              <w:t>2016</w:t>
            </w:r>
          </w:p>
        </w:tc>
      </w:tr>
      <w:tr w:rsidR="00455194" w:rsidRPr="0056146D" w:rsidTr="008D7C1E">
        <w:trPr>
          <w:trHeight w:val="151"/>
        </w:trPr>
        <w:tc>
          <w:tcPr>
            <w:tcW w:w="228"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1</w:t>
            </w:r>
          </w:p>
        </w:tc>
        <w:tc>
          <w:tcPr>
            <w:tcW w:w="1206" w:type="pct"/>
            <w:gridSpan w:val="2"/>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2</w:t>
            </w:r>
          </w:p>
        </w:tc>
        <w:tc>
          <w:tcPr>
            <w:tcW w:w="580"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3</w:t>
            </w:r>
          </w:p>
        </w:tc>
        <w:tc>
          <w:tcPr>
            <w:tcW w:w="822" w:type="pct"/>
            <w:tcBorders>
              <w:top w:val="single" w:sz="4" w:space="0" w:color="auto"/>
              <w:left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w:t>
            </w:r>
          </w:p>
        </w:tc>
        <w:tc>
          <w:tcPr>
            <w:tcW w:w="581" w:type="pct"/>
            <w:tcBorders>
              <w:top w:val="single" w:sz="4" w:space="0" w:color="auto"/>
              <w:left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5</w:t>
            </w:r>
          </w:p>
        </w:tc>
        <w:tc>
          <w:tcPr>
            <w:tcW w:w="485"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6</w:t>
            </w:r>
          </w:p>
        </w:tc>
        <w:tc>
          <w:tcPr>
            <w:tcW w:w="532" w:type="pct"/>
            <w:tcBorders>
              <w:top w:val="single" w:sz="4" w:space="0" w:color="auto"/>
            </w:tcBorders>
          </w:tcPr>
          <w:p w:rsidR="00455194" w:rsidRPr="0056146D" w:rsidRDefault="00455194" w:rsidP="0056146D">
            <w:pPr>
              <w:jc w:val="center"/>
              <w:rPr>
                <w:sz w:val="24"/>
                <w:szCs w:val="24"/>
              </w:rPr>
            </w:pPr>
            <w:r w:rsidRPr="0056146D">
              <w:rPr>
                <w:sz w:val="24"/>
                <w:szCs w:val="24"/>
              </w:rPr>
              <w:t>7</w:t>
            </w:r>
          </w:p>
        </w:tc>
        <w:tc>
          <w:tcPr>
            <w:tcW w:w="566"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8</w:t>
            </w:r>
          </w:p>
        </w:tc>
      </w:tr>
      <w:tr w:rsidR="00455194" w:rsidRPr="0056146D" w:rsidTr="008D7C1E">
        <w:tc>
          <w:tcPr>
            <w:tcW w:w="5000" w:type="pct"/>
            <w:gridSpan w:val="9"/>
            <w:tcBorders>
              <w:right w:val="single" w:sz="4" w:space="0" w:color="auto"/>
            </w:tcBorders>
          </w:tcPr>
          <w:p w:rsidR="00455194" w:rsidRPr="0056146D" w:rsidRDefault="00455194" w:rsidP="0056146D">
            <w:pPr>
              <w:jc w:val="center"/>
              <w:rPr>
                <w:b/>
                <w:sz w:val="24"/>
                <w:szCs w:val="24"/>
              </w:rPr>
            </w:pPr>
            <w:r w:rsidRPr="0056146D">
              <w:rPr>
                <w:b/>
                <w:sz w:val="24"/>
                <w:szCs w:val="24"/>
                <w:lang w:val="en-US"/>
              </w:rPr>
              <w:t>I</w:t>
            </w:r>
            <w:r w:rsidRPr="0056146D">
              <w:rPr>
                <w:b/>
                <w:sz w:val="24"/>
                <w:szCs w:val="24"/>
              </w:rPr>
              <w:t>. Цель: повышение уровня пожарной безопасности на территории района</w:t>
            </w:r>
          </w:p>
        </w:tc>
      </w:tr>
      <w:tr w:rsidR="00455194" w:rsidRPr="0056146D" w:rsidTr="008D7C1E">
        <w:tc>
          <w:tcPr>
            <w:tcW w:w="5000" w:type="pct"/>
            <w:gridSpan w:val="9"/>
            <w:tcBorders>
              <w:right w:val="single" w:sz="4" w:space="0" w:color="auto"/>
            </w:tcBorders>
          </w:tcPr>
          <w:p w:rsidR="00455194" w:rsidRPr="0056146D" w:rsidRDefault="00455194" w:rsidP="0056146D">
            <w:pPr>
              <w:jc w:val="center"/>
              <w:rPr>
                <w:b/>
                <w:sz w:val="24"/>
                <w:szCs w:val="24"/>
              </w:rPr>
            </w:pPr>
            <w:r w:rsidRPr="0056146D">
              <w:rPr>
                <w:b/>
                <w:sz w:val="24"/>
                <w:szCs w:val="24"/>
              </w:rPr>
              <w:t>Подпрограмма 1. «Укрепление пожарной безопасности в районе»</w:t>
            </w:r>
          </w:p>
        </w:tc>
      </w:tr>
      <w:tr w:rsidR="00455194" w:rsidRPr="0056146D" w:rsidTr="008D7C1E">
        <w:tc>
          <w:tcPr>
            <w:tcW w:w="5000" w:type="pct"/>
            <w:gridSpan w:val="9"/>
            <w:tcBorders>
              <w:right w:val="single" w:sz="4" w:space="0" w:color="auto"/>
            </w:tcBorders>
          </w:tcPr>
          <w:p w:rsidR="00455194" w:rsidRPr="0056146D" w:rsidRDefault="00455194" w:rsidP="0056146D">
            <w:pPr>
              <w:jc w:val="center"/>
              <w:rPr>
                <w:b/>
                <w:sz w:val="24"/>
                <w:szCs w:val="24"/>
              </w:rPr>
            </w:pPr>
            <w:r w:rsidRPr="0056146D">
              <w:rPr>
                <w:b/>
                <w:sz w:val="24"/>
                <w:szCs w:val="24"/>
              </w:rPr>
              <w:t>Задача 1. Создание надлежащей противопожарной защиты объектов социальной сферы, административных зданий,</w:t>
            </w:r>
          </w:p>
          <w:p w:rsidR="00455194" w:rsidRPr="0056146D" w:rsidRDefault="00455194" w:rsidP="0056146D">
            <w:pPr>
              <w:jc w:val="center"/>
              <w:rPr>
                <w:b/>
                <w:sz w:val="24"/>
                <w:szCs w:val="24"/>
              </w:rPr>
            </w:pPr>
            <w:proofErr w:type="gramStart"/>
            <w:r w:rsidRPr="0056146D">
              <w:rPr>
                <w:b/>
                <w:sz w:val="24"/>
                <w:szCs w:val="24"/>
              </w:rPr>
              <w:t>находящихся</w:t>
            </w:r>
            <w:proofErr w:type="gramEnd"/>
            <w:r w:rsidRPr="0056146D">
              <w:rPr>
                <w:b/>
                <w:sz w:val="24"/>
                <w:szCs w:val="24"/>
              </w:rPr>
              <w:t xml:space="preserve"> в собственности администрации района</w:t>
            </w:r>
          </w:p>
        </w:tc>
      </w:tr>
      <w:tr w:rsidR="00455194" w:rsidRPr="0056146D" w:rsidTr="008D7C1E">
        <w:tc>
          <w:tcPr>
            <w:tcW w:w="228" w:type="pct"/>
            <w:vMerge w:val="restart"/>
            <w:tcBorders>
              <w:right w:val="single" w:sz="4" w:space="0" w:color="auto"/>
            </w:tcBorders>
          </w:tcPr>
          <w:p w:rsidR="00455194" w:rsidRPr="0056146D" w:rsidRDefault="00455194" w:rsidP="0056146D">
            <w:pPr>
              <w:jc w:val="center"/>
              <w:rPr>
                <w:sz w:val="24"/>
                <w:szCs w:val="24"/>
              </w:rPr>
            </w:pPr>
            <w:r w:rsidRPr="0056146D">
              <w:rPr>
                <w:sz w:val="24"/>
                <w:szCs w:val="24"/>
              </w:rPr>
              <w:t>1.1.</w:t>
            </w:r>
          </w:p>
        </w:tc>
        <w:tc>
          <w:tcPr>
            <w:tcW w:w="1206" w:type="pct"/>
            <w:gridSpan w:val="2"/>
            <w:vMerge w:val="restart"/>
            <w:tcBorders>
              <w:left w:val="single" w:sz="4" w:space="0" w:color="auto"/>
            </w:tcBorders>
          </w:tcPr>
          <w:p w:rsidR="00455194" w:rsidRPr="0056146D" w:rsidRDefault="00455194" w:rsidP="0056146D">
            <w:pPr>
              <w:jc w:val="both"/>
              <w:rPr>
                <w:sz w:val="24"/>
                <w:szCs w:val="24"/>
              </w:rPr>
            </w:pPr>
            <w:r w:rsidRPr="0056146D">
              <w:rPr>
                <w:sz w:val="24"/>
                <w:szCs w:val="24"/>
              </w:rPr>
              <w:t>Мероприятия по обеспечению пожарной безопасности на об</w:t>
            </w:r>
            <w:r w:rsidRPr="0056146D">
              <w:rPr>
                <w:sz w:val="24"/>
                <w:szCs w:val="24"/>
              </w:rPr>
              <w:t>ъ</w:t>
            </w:r>
            <w:r w:rsidRPr="0056146D">
              <w:rPr>
                <w:sz w:val="24"/>
                <w:szCs w:val="24"/>
              </w:rPr>
              <w:t>ектах культуры</w:t>
            </w:r>
          </w:p>
        </w:tc>
        <w:tc>
          <w:tcPr>
            <w:tcW w:w="580"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управление культуры а</w:t>
            </w:r>
            <w:r w:rsidRPr="0056146D">
              <w:rPr>
                <w:sz w:val="24"/>
                <w:szCs w:val="24"/>
              </w:rPr>
              <w:t>д</w:t>
            </w:r>
            <w:r w:rsidRPr="0056146D">
              <w:rPr>
                <w:sz w:val="24"/>
                <w:szCs w:val="24"/>
              </w:rPr>
              <w:t>министрации района,</w:t>
            </w:r>
          </w:p>
          <w:p w:rsidR="00455194" w:rsidRPr="0056146D" w:rsidRDefault="00455194" w:rsidP="0056146D">
            <w:pPr>
              <w:jc w:val="both"/>
              <w:rPr>
                <w:sz w:val="24"/>
                <w:szCs w:val="24"/>
              </w:rPr>
            </w:pPr>
            <w:r w:rsidRPr="0056146D">
              <w:rPr>
                <w:sz w:val="24"/>
                <w:szCs w:val="24"/>
              </w:rPr>
              <w:t>муниципал</w:t>
            </w:r>
            <w:r w:rsidRPr="0056146D">
              <w:rPr>
                <w:sz w:val="24"/>
                <w:szCs w:val="24"/>
              </w:rPr>
              <w:t>ь</w:t>
            </w:r>
            <w:r w:rsidRPr="0056146D">
              <w:rPr>
                <w:sz w:val="24"/>
                <w:szCs w:val="24"/>
              </w:rPr>
              <w:t xml:space="preserve">ное казенное учреждение «Управление капитального строительства </w:t>
            </w:r>
            <w:r w:rsidRPr="0056146D">
              <w:rPr>
                <w:sz w:val="24"/>
                <w:szCs w:val="24"/>
              </w:rPr>
              <w:lastRenderedPageBreak/>
              <w:t>по застройке Нижневарто</w:t>
            </w:r>
            <w:r w:rsidRPr="0056146D">
              <w:rPr>
                <w:sz w:val="24"/>
                <w:szCs w:val="24"/>
              </w:rPr>
              <w:t>в</w:t>
            </w:r>
            <w:r w:rsidRPr="0056146D">
              <w:rPr>
                <w:sz w:val="24"/>
                <w:szCs w:val="24"/>
              </w:rPr>
              <w:t>ского района»</w:t>
            </w:r>
          </w:p>
          <w:p w:rsidR="00455194" w:rsidRPr="0056146D" w:rsidRDefault="00455194" w:rsidP="0056146D">
            <w:pPr>
              <w:jc w:val="both"/>
              <w:rPr>
                <w:sz w:val="24"/>
                <w:szCs w:val="24"/>
              </w:rPr>
            </w:pPr>
            <w:r w:rsidRPr="0056146D">
              <w:rPr>
                <w:sz w:val="24"/>
                <w:szCs w:val="24"/>
              </w:rPr>
              <w:t>(далее − МКУ «УКС по з</w:t>
            </w:r>
            <w:r w:rsidRPr="0056146D">
              <w:rPr>
                <w:sz w:val="24"/>
                <w:szCs w:val="24"/>
              </w:rPr>
              <w:t>а</w:t>
            </w:r>
            <w:r w:rsidRPr="0056146D">
              <w:rPr>
                <w:sz w:val="24"/>
                <w:szCs w:val="24"/>
              </w:rPr>
              <w:t>стройке Ни</w:t>
            </w:r>
            <w:r w:rsidRPr="0056146D">
              <w:rPr>
                <w:sz w:val="24"/>
                <w:szCs w:val="24"/>
              </w:rPr>
              <w:t>ж</w:t>
            </w:r>
            <w:r w:rsidRPr="0056146D">
              <w:rPr>
                <w:sz w:val="24"/>
                <w:szCs w:val="24"/>
              </w:rPr>
              <w:t>невартовского района)</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lastRenderedPageBreak/>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916,8</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726,8</w:t>
            </w:r>
          </w:p>
        </w:tc>
        <w:tc>
          <w:tcPr>
            <w:tcW w:w="566" w:type="pct"/>
          </w:tcPr>
          <w:p w:rsidR="00455194" w:rsidRPr="0056146D" w:rsidRDefault="00455194" w:rsidP="0056146D">
            <w:pPr>
              <w:jc w:val="center"/>
              <w:rPr>
                <w:sz w:val="24"/>
                <w:szCs w:val="24"/>
              </w:rPr>
            </w:pPr>
            <w:r w:rsidRPr="0056146D">
              <w:rPr>
                <w:sz w:val="24"/>
                <w:szCs w:val="24"/>
              </w:rPr>
              <w:t>190,0</w:t>
            </w:r>
          </w:p>
        </w:tc>
      </w:tr>
      <w:tr w:rsidR="00455194" w:rsidRPr="0056146D" w:rsidTr="008D7C1E">
        <w:tc>
          <w:tcPr>
            <w:tcW w:w="228" w:type="pct"/>
            <w:vMerge/>
            <w:tcBorders>
              <w:right w:val="single" w:sz="4" w:space="0" w:color="auto"/>
            </w:tcBorders>
          </w:tcPr>
          <w:p w:rsidR="00455194" w:rsidRPr="0056146D" w:rsidRDefault="00455194" w:rsidP="0056146D">
            <w:pPr>
              <w:jc w:val="center"/>
              <w:rPr>
                <w:sz w:val="24"/>
                <w:szCs w:val="24"/>
              </w:rPr>
            </w:pPr>
          </w:p>
        </w:tc>
        <w:tc>
          <w:tcPr>
            <w:tcW w:w="1206" w:type="pct"/>
            <w:gridSpan w:val="2"/>
            <w:vMerge/>
            <w:tcBorders>
              <w:left w:val="single" w:sz="4" w:space="0" w:color="auto"/>
            </w:tcBorders>
          </w:tcPr>
          <w:p w:rsidR="00455194" w:rsidRPr="0056146D" w:rsidRDefault="00455194" w:rsidP="0056146D">
            <w:pPr>
              <w:jc w:val="both"/>
              <w:rPr>
                <w:sz w:val="24"/>
                <w:szCs w:val="24"/>
              </w:rPr>
            </w:pPr>
          </w:p>
        </w:tc>
        <w:tc>
          <w:tcPr>
            <w:tcW w:w="580" w:type="pct"/>
            <w:vMerge/>
            <w:tcBorders>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28" w:type="pct"/>
            <w:vMerge/>
            <w:tcBorders>
              <w:right w:val="single" w:sz="4" w:space="0" w:color="auto"/>
            </w:tcBorders>
          </w:tcPr>
          <w:p w:rsidR="00455194" w:rsidRPr="0056146D" w:rsidRDefault="00455194" w:rsidP="0056146D">
            <w:pPr>
              <w:jc w:val="center"/>
              <w:rPr>
                <w:sz w:val="24"/>
                <w:szCs w:val="24"/>
              </w:rPr>
            </w:pPr>
          </w:p>
        </w:tc>
        <w:tc>
          <w:tcPr>
            <w:tcW w:w="1206" w:type="pct"/>
            <w:gridSpan w:val="2"/>
            <w:vMerge/>
            <w:tcBorders>
              <w:left w:val="single" w:sz="4" w:space="0" w:color="auto"/>
            </w:tcBorders>
          </w:tcPr>
          <w:p w:rsidR="00455194" w:rsidRPr="0056146D" w:rsidRDefault="00455194" w:rsidP="0056146D">
            <w:pPr>
              <w:jc w:val="both"/>
              <w:rPr>
                <w:sz w:val="24"/>
                <w:szCs w:val="24"/>
              </w:rPr>
            </w:pPr>
          </w:p>
        </w:tc>
        <w:tc>
          <w:tcPr>
            <w:tcW w:w="580" w:type="pct"/>
            <w:vMerge/>
            <w:tcBorders>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p w:rsidR="00455194" w:rsidRPr="0056146D" w:rsidRDefault="00455194" w:rsidP="0056146D">
            <w:pPr>
              <w:jc w:val="center"/>
              <w:rPr>
                <w:sz w:val="24"/>
                <w:szCs w:val="24"/>
              </w:rPr>
            </w:pP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916,8</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726,8</w:t>
            </w:r>
          </w:p>
        </w:tc>
        <w:tc>
          <w:tcPr>
            <w:tcW w:w="566" w:type="pct"/>
          </w:tcPr>
          <w:p w:rsidR="00455194" w:rsidRPr="0056146D" w:rsidRDefault="00455194" w:rsidP="0056146D">
            <w:pPr>
              <w:jc w:val="center"/>
              <w:rPr>
                <w:sz w:val="24"/>
                <w:szCs w:val="24"/>
              </w:rPr>
            </w:pPr>
            <w:r w:rsidRPr="0056146D">
              <w:rPr>
                <w:sz w:val="24"/>
                <w:szCs w:val="24"/>
              </w:rPr>
              <w:t>190,0</w:t>
            </w:r>
          </w:p>
        </w:tc>
      </w:tr>
      <w:tr w:rsidR="00455194" w:rsidRPr="0056146D" w:rsidTr="008D7C1E">
        <w:tc>
          <w:tcPr>
            <w:tcW w:w="228" w:type="pct"/>
            <w:vMerge/>
            <w:tcBorders>
              <w:right w:val="single" w:sz="4" w:space="0" w:color="auto"/>
            </w:tcBorders>
          </w:tcPr>
          <w:p w:rsidR="00455194" w:rsidRPr="0056146D" w:rsidRDefault="00455194" w:rsidP="0056146D">
            <w:pPr>
              <w:jc w:val="center"/>
              <w:rPr>
                <w:sz w:val="24"/>
                <w:szCs w:val="24"/>
              </w:rPr>
            </w:pPr>
          </w:p>
        </w:tc>
        <w:tc>
          <w:tcPr>
            <w:tcW w:w="1206" w:type="pct"/>
            <w:gridSpan w:val="2"/>
            <w:vMerge/>
            <w:tcBorders>
              <w:left w:val="single" w:sz="4" w:space="0" w:color="auto"/>
            </w:tcBorders>
          </w:tcPr>
          <w:p w:rsidR="00455194" w:rsidRPr="0056146D" w:rsidRDefault="00455194" w:rsidP="0056146D">
            <w:pPr>
              <w:jc w:val="both"/>
              <w:rPr>
                <w:sz w:val="24"/>
                <w:szCs w:val="24"/>
              </w:rPr>
            </w:pPr>
          </w:p>
        </w:tc>
        <w:tc>
          <w:tcPr>
            <w:tcW w:w="580" w:type="pct"/>
            <w:vMerge/>
            <w:tcBorders>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28" w:type="pct"/>
            <w:vMerge w:val="restart"/>
            <w:tcBorders>
              <w:right w:val="single" w:sz="4" w:space="0" w:color="auto"/>
            </w:tcBorders>
          </w:tcPr>
          <w:p w:rsidR="00455194" w:rsidRPr="0056146D" w:rsidRDefault="00455194" w:rsidP="0056146D">
            <w:pPr>
              <w:jc w:val="center"/>
              <w:rPr>
                <w:sz w:val="24"/>
                <w:szCs w:val="24"/>
              </w:rPr>
            </w:pPr>
            <w:r w:rsidRPr="0056146D">
              <w:rPr>
                <w:sz w:val="24"/>
                <w:szCs w:val="24"/>
              </w:rPr>
              <w:lastRenderedPageBreak/>
              <w:t>1.2.</w:t>
            </w:r>
          </w:p>
        </w:tc>
        <w:tc>
          <w:tcPr>
            <w:tcW w:w="1206" w:type="pct"/>
            <w:gridSpan w:val="2"/>
            <w:vMerge w:val="restart"/>
            <w:tcBorders>
              <w:left w:val="single" w:sz="4" w:space="0" w:color="auto"/>
            </w:tcBorders>
          </w:tcPr>
          <w:p w:rsidR="00455194" w:rsidRPr="0056146D" w:rsidRDefault="00455194" w:rsidP="0056146D">
            <w:pPr>
              <w:jc w:val="both"/>
              <w:rPr>
                <w:sz w:val="24"/>
                <w:szCs w:val="24"/>
              </w:rPr>
            </w:pPr>
            <w:r w:rsidRPr="0056146D">
              <w:rPr>
                <w:sz w:val="24"/>
                <w:szCs w:val="24"/>
              </w:rPr>
              <w:t>Мероприятия по обеспечению пожарной безопасности на об</w:t>
            </w:r>
            <w:r w:rsidRPr="0056146D">
              <w:rPr>
                <w:sz w:val="24"/>
                <w:szCs w:val="24"/>
              </w:rPr>
              <w:t>ъ</w:t>
            </w:r>
            <w:r w:rsidRPr="0056146D">
              <w:rPr>
                <w:sz w:val="24"/>
                <w:szCs w:val="24"/>
              </w:rPr>
              <w:t xml:space="preserve">ектах физической культуры, спорта </w:t>
            </w:r>
          </w:p>
        </w:tc>
        <w:tc>
          <w:tcPr>
            <w:tcW w:w="580"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отдел по ф</w:t>
            </w:r>
            <w:r w:rsidRPr="0056146D">
              <w:rPr>
                <w:sz w:val="24"/>
                <w:szCs w:val="24"/>
              </w:rPr>
              <w:t>и</w:t>
            </w:r>
            <w:r w:rsidRPr="0056146D">
              <w:rPr>
                <w:sz w:val="24"/>
                <w:szCs w:val="24"/>
              </w:rPr>
              <w:t>зической культуре и спорту адм</w:t>
            </w:r>
            <w:r w:rsidRPr="0056146D">
              <w:rPr>
                <w:sz w:val="24"/>
                <w:szCs w:val="24"/>
              </w:rPr>
              <w:t>и</w:t>
            </w:r>
            <w:r w:rsidRPr="0056146D">
              <w:rPr>
                <w:sz w:val="24"/>
                <w:szCs w:val="24"/>
              </w:rPr>
              <w:t>нистрации района,</w:t>
            </w:r>
          </w:p>
          <w:p w:rsidR="00455194" w:rsidRPr="0056146D" w:rsidRDefault="00455194" w:rsidP="0056146D">
            <w:pPr>
              <w:jc w:val="both"/>
              <w:rPr>
                <w:sz w:val="24"/>
                <w:szCs w:val="24"/>
              </w:rPr>
            </w:pPr>
            <w:r w:rsidRPr="0056146D">
              <w:rPr>
                <w:sz w:val="24"/>
                <w:szCs w:val="24"/>
              </w:rPr>
              <w:t>МКУ «УКС по застройке Нижневарто</w:t>
            </w:r>
            <w:r w:rsidRPr="0056146D">
              <w:rPr>
                <w:sz w:val="24"/>
                <w:szCs w:val="24"/>
              </w:rPr>
              <w:t>в</w:t>
            </w:r>
            <w:r w:rsidRPr="0056146D">
              <w:rPr>
                <w:sz w:val="24"/>
                <w:szCs w:val="24"/>
              </w:rPr>
              <w:t>ского района»</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140,0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70,0</w:t>
            </w:r>
          </w:p>
        </w:tc>
        <w:tc>
          <w:tcPr>
            <w:tcW w:w="566" w:type="pct"/>
          </w:tcPr>
          <w:p w:rsidR="00455194" w:rsidRPr="0056146D" w:rsidRDefault="00455194" w:rsidP="0056146D">
            <w:pPr>
              <w:jc w:val="center"/>
              <w:rPr>
                <w:sz w:val="24"/>
                <w:szCs w:val="24"/>
              </w:rPr>
            </w:pPr>
            <w:r w:rsidRPr="0056146D">
              <w:rPr>
                <w:sz w:val="24"/>
                <w:szCs w:val="24"/>
              </w:rPr>
              <w:t>70,0</w:t>
            </w:r>
          </w:p>
        </w:tc>
      </w:tr>
      <w:tr w:rsidR="00455194" w:rsidRPr="0056146D" w:rsidTr="008D7C1E">
        <w:tc>
          <w:tcPr>
            <w:tcW w:w="228" w:type="pct"/>
            <w:vMerge/>
            <w:tcBorders>
              <w:right w:val="single" w:sz="4" w:space="0" w:color="auto"/>
            </w:tcBorders>
          </w:tcPr>
          <w:p w:rsidR="00455194" w:rsidRPr="0056146D" w:rsidRDefault="00455194" w:rsidP="0056146D">
            <w:pPr>
              <w:jc w:val="center"/>
              <w:rPr>
                <w:sz w:val="24"/>
                <w:szCs w:val="24"/>
              </w:rPr>
            </w:pPr>
          </w:p>
        </w:tc>
        <w:tc>
          <w:tcPr>
            <w:tcW w:w="1206" w:type="pct"/>
            <w:gridSpan w:val="2"/>
            <w:vMerge/>
            <w:tcBorders>
              <w:left w:val="single" w:sz="4" w:space="0" w:color="auto"/>
            </w:tcBorders>
          </w:tcPr>
          <w:p w:rsidR="00455194" w:rsidRPr="0056146D" w:rsidRDefault="00455194" w:rsidP="0056146D">
            <w:pPr>
              <w:jc w:val="both"/>
              <w:rPr>
                <w:sz w:val="24"/>
                <w:szCs w:val="24"/>
              </w:rPr>
            </w:pPr>
          </w:p>
        </w:tc>
        <w:tc>
          <w:tcPr>
            <w:tcW w:w="580" w:type="pct"/>
            <w:vMerge/>
            <w:tcBorders>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28" w:type="pct"/>
            <w:vMerge/>
            <w:tcBorders>
              <w:right w:val="single" w:sz="4" w:space="0" w:color="auto"/>
            </w:tcBorders>
          </w:tcPr>
          <w:p w:rsidR="00455194" w:rsidRPr="0056146D" w:rsidRDefault="00455194" w:rsidP="0056146D">
            <w:pPr>
              <w:jc w:val="center"/>
              <w:rPr>
                <w:sz w:val="24"/>
                <w:szCs w:val="24"/>
              </w:rPr>
            </w:pPr>
          </w:p>
        </w:tc>
        <w:tc>
          <w:tcPr>
            <w:tcW w:w="1206" w:type="pct"/>
            <w:gridSpan w:val="2"/>
            <w:vMerge/>
            <w:tcBorders>
              <w:left w:val="single" w:sz="4" w:space="0" w:color="auto"/>
            </w:tcBorders>
          </w:tcPr>
          <w:p w:rsidR="00455194" w:rsidRPr="0056146D" w:rsidRDefault="00455194" w:rsidP="0056146D">
            <w:pPr>
              <w:jc w:val="both"/>
              <w:rPr>
                <w:sz w:val="24"/>
                <w:szCs w:val="24"/>
              </w:rPr>
            </w:pPr>
          </w:p>
        </w:tc>
        <w:tc>
          <w:tcPr>
            <w:tcW w:w="580" w:type="pct"/>
            <w:vMerge/>
            <w:tcBorders>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140,0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70,0</w:t>
            </w:r>
          </w:p>
        </w:tc>
        <w:tc>
          <w:tcPr>
            <w:tcW w:w="566" w:type="pct"/>
          </w:tcPr>
          <w:p w:rsidR="00455194" w:rsidRPr="0056146D" w:rsidRDefault="00455194" w:rsidP="0056146D">
            <w:pPr>
              <w:jc w:val="center"/>
              <w:rPr>
                <w:sz w:val="24"/>
                <w:szCs w:val="24"/>
              </w:rPr>
            </w:pPr>
            <w:r w:rsidRPr="0056146D">
              <w:rPr>
                <w:sz w:val="24"/>
                <w:szCs w:val="24"/>
              </w:rPr>
              <w:t>70,0</w:t>
            </w:r>
          </w:p>
        </w:tc>
      </w:tr>
      <w:tr w:rsidR="00455194" w:rsidRPr="0056146D" w:rsidTr="008D7C1E">
        <w:tc>
          <w:tcPr>
            <w:tcW w:w="228" w:type="pct"/>
            <w:vMerge/>
            <w:tcBorders>
              <w:right w:val="single" w:sz="4" w:space="0" w:color="auto"/>
            </w:tcBorders>
          </w:tcPr>
          <w:p w:rsidR="00455194" w:rsidRPr="0056146D" w:rsidRDefault="00455194" w:rsidP="0056146D">
            <w:pPr>
              <w:jc w:val="center"/>
              <w:rPr>
                <w:sz w:val="24"/>
                <w:szCs w:val="24"/>
              </w:rPr>
            </w:pPr>
          </w:p>
        </w:tc>
        <w:tc>
          <w:tcPr>
            <w:tcW w:w="1206" w:type="pct"/>
            <w:gridSpan w:val="2"/>
            <w:vMerge/>
            <w:tcBorders>
              <w:left w:val="single" w:sz="4" w:space="0" w:color="auto"/>
            </w:tcBorders>
          </w:tcPr>
          <w:p w:rsidR="00455194" w:rsidRPr="0056146D" w:rsidRDefault="00455194" w:rsidP="0056146D">
            <w:pPr>
              <w:jc w:val="both"/>
              <w:rPr>
                <w:sz w:val="24"/>
                <w:szCs w:val="24"/>
              </w:rPr>
            </w:pPr>
          </w:p>
        </w:tc>
        <w:tc>
          <w:tcPr>
            <w:tcW w:w="580" w:type="pct"/>
            <w:vMerge/>
            <w:tcBorders>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28" w:type="pct"/>
            <w:vMerge w:val="restart"/>
            <w:tcBorders>
              <w:right w:val="single" w:sz="4" w:space="0" w:color="auto"/>
            </w:tcBorders>
          </w:tcPr>
          <w:p w:rsidR="00455194" w:rsidRPr="0056146D" w:rsidRDefault="00455194" w:rsidP="0056146D">
            <w:pPr>
              <w:jc w:val="center"/>
              <w:rPr>
                <w:sz w:val="24"/>
                <w:szCs w:val="24"/>
              </w:rPr>
            </w:pPr>
            <w:r w:rsidRPr="0056146D">
              <w:rPr>
                <w:sz w:val="24"/>
                <w:szCs w:val="24"/>
              </w:rPr>
              <w:t>1.3.</w:t>
            </w:r>
          </w:p>
        </w:tc>
        <w:tc>
          <w:tcPr>
            <w:tcW w:w="1206" w:type="pct"/>
            <w:gridSpan w:val="2"/>
            <w:vMerge w:val="restart"/>
            <w:tcBorders>
              <w:left w:val="single" w:sz="4" w:space="0" w:color="auto"/>
            </w:tcBorders>
          </w:tcPr>
          <w:p w:rsidR="00455194" w:rsidRPr="0056146D" w:rsidRDefault="00455194" w:rsidP="0056146D">
            <w:pPr>
              <w:jc w:val="both"/>
              <w:rPr>
                <w:sz w:val="24"/>
                <w:szCs w:val="24"/>
              </w:rPr>
            </w:pPr>
            <w:proofErr w:type="gramStart"/>
            <w:r w:rsidRPr="0056146D">
              <w:rPr>
                <w:sz w:val="24"/>
                <w:szCs w:val="24"/>
              </w:rPr>
              <w:t>Мероприятия по обеспечению пожарной безопасности адм</w:t>
            </w:r>
            <w:r w:rsidRPr="0056146D">
              <w:rPr>
                <w:sz w:val="24"/>
                <w:szCs w:val="24"/>
              </w:rPr>
              <w:t>и</w:t>
            </w:r>
            <w:r w:rsidRPr="0056146D">
              <w:rPr>
                <w:sz w:val="24"/>
                <w:szCs w:val="24"/>
              </w:rPr>
              <w:t>нистративных зданий, наход</w:t>
            </w:r>
            <w:r w:rsidRPr="0056146D">
              <w:rPr>
                <w:sz w:val="24"/>
                <w:szCs w:val="24"/>
              </w:rPr>
              <w:t>я</w:t>
            </w:r>
            <w:r w:rsidRPr="0056146D">
              <w:rPr>
                <w:sz w:val="24"/>
                <w:szCs w:val="24"/>
              </w:rPr>
              <w:t>щихся в собственности админ</w:t>
            </w:r>
            <w:r w:rsidRPr="0056146D">
              <w:rPr>
                <w:sz w:val="24"/>
                <w:szCs w:val="24"/>
              </w:rPr>
              <w:t>и</w:t>
            </w:r>
            <w:r w:rsidRPr="0056146D">
              <w:rPr>
                <w:sz w:val="24"/>
                <w:szCs w:val="24"/>
              </w:rPr>
              <w:t>страции района (ул. Индустр</w:t>
            </w:r>
            <w:r w:rsidRPr="0056146D">
              <w:rPr>
                <w:sz w:val="24"/>
                <w:szCs w:val="24"/>
              </w:rPr>
              <w:t>и</w:t>
            </w:r>
            <w:r w:rsidRPr="0056146D">
              <w:rPr>
                <w:sz w:val="24"/>
                <w:szCs w:val="24"/>
              </w:rPr>
              <w:t>альная, 16, г. Нижневартовск:</w:t>
            </w:r>
            <w:proofErr w:type="gramEnd"/>
          </w:p>
          <w:p w:rsidR="00455194" w:rsidRPr="0056146D" w:rsidRDefault="00455194" w:rsidP="0056146D">
            <w:pPr>
              <w:jc w:val="both"/>
              <w:rPr>
                <w:sz w:val="24"/>
                <w:szCs w:val="24"/>
              </w:rPr>
            </w:pPr>
            <w:r w:rsidRPr="0056146D">
              <w:rPr>
                <w:sz w:val="24"/>
                <w:szCs w:val="24"/>
              </w:rPr>
              <w:t>здание администрации района – монтаж охранно-пожарной си</w:t>
            </w:r>
            <w:r w:rsidRPr="0056146D">
              <w:rPr>
                <w:sz w:val="24"/>
                <w:szCs w:val="24"/>
              </w:rPr>
              <w:t>г</w:t>
            </w:r>
            <w:r w:rsidRPr="0056146D">
              <w:rPr>
                <w:sz w:val="24"/>
                <w:szCs w:val="24"/>
              </w:rPr>
              <w:t>нализации)</w:t>
            </w:r>
          </w:p>
        </w:tc>
        <w:tc>
          <w:tcPr>
            <w:tcW w:w="580"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муниципал</w:t>
            </w:r>
            <w:r w:rsidRPr="0056146D">
              <w:rPr>
                <w:sz w:val="24"/>
                <w:szCs w:val="24"/>
              </w:rPr>
              <w:t>ь</w:t>
            </w:r>
            <w:r w:rsidRPr="0056146D">
              <w:rPr>
                <w:sz w:val="24"/>
                <w:szCs w:val="24"/>
              </w:rPr>
              <w:t>ное бюдже</w:t>
            </w:r>
            <w:r w:rsidRPr="0056146D">
              <w:rPr>
                <w:sz w:val="24"/>
                <w:szCs w:val="24"/>
              </w:rPr>
              <w:t>т</w:t>
            </w:r>
            <w:r w:rsidRPr="0056146D">
              <w:rPr>
                <w:sz w:val="24"/>
                <w:szCs w:val="24"/>
              </w:rPr>
              <w:t>ное учрежд</w:t>
            </w:r>
            <w:r w:rsidRPr="0056146D">
              <w:rPr>
                <w:sz w:val="24"/>
                <w:szCs w:val="24"/>
              </w:rPr>
              <w:t>е</w:t>
            </w:r>
            <w:r w:rsidRPr="0056146D">
              <w:rPr>
                <w:sz w:val="24"/>
                <w:szCs w:val="24"/>
              </w:rPr>
              <w:t>ние «Учре</w:t>
            </w:r>
            <w:r w:rsidRPr="0056146D">
              <w:rPr>
                <w:sz w:val="24"/>
                <w:szCs w:val="24"/>
              </w:rPr>
              <w:t>ж</w:t>
            </w:r>
            <w:r w:rsidRPr="0056146D">
              <w:rPr>
                <w:sz w:val="24"/>
                <w:szCs w:val="24"/>
              </w:rPr>
              <w:t>дение по м</w:t>
            </w:r>
            <w:r w:rsidRPr="0056146D">
              <w:rPr>
                <w:sz w:val="24"/>
                <w:szCs w:val="24"/>
              </w:rPr>
              <w:t>а</w:t>
            </w:r>
            <w:r w:rsidRPr="0056146D">
              <w:rPr>
                <w:sz w:val="24"/>
                <w:szCs w:val="24"/>
              </w:rPr>
              <w:t>териально-техническому обеспечению деятельности органов мес</w:t>
            </w:r>
            <w:r w:rsidRPr="0056146D">
              <w:rPr>
                <w:sz w:val="24"/>
                <w:szCs w:val="24"/>
              </w:rPr>
              <w:t>т</w:t>
            </w:r>
            <w:r w:rsidRPr="0056146D">
              <w:rPr>
                <w:sz w:val="24"/>
                <w:szCs w:val="24"/>
              </w:rPr>
              <w:t>ного сам</w:t>
            </w:r>
            <w:r w:rsidRPr="0056146D">
              <w:rPr>
                <w:sz w:val="24"/>
                <w:szCs w:val="24"/>
              </w:rPr>
              <w:t>о</w:t>
            </w:r>
            <w:r w:rsidRPr="0056146D">
              <w:rPr>
                <w:sz w:val="24"/>
                <w:szCs w:val="24"/>
              </w:rPr>
              <w:t>управления»,</w:t>
            </w:r>
          </w:p>
          <w:p w:rsidR="00455194" w:rsidRPr="0056146D" w:rsidRDefault="00455194" w:rsidP="0056146D">
            <w:pPr>
              <w:jc w:val="both"/>
              <w:rPr>
                <w:sz w:val="24"/>
                <w:szCs w:val="24"/>
              </w:rPr>
            </w:pPr>
            <w:r w:rsidRPr="0056146D">
              <w:rPr>
                <w:sz w:val="24"/>
                <w:szCs w:val="24"/>
              </w:rPr>
              <w:t>МКУ «УКС по застройке Нижневарто</w:t>
            </w:r>
            <w:r w:rsidRPr="0056146D">
              <w:rPr>
                <w:sz w:val="24"/>
                <w:szCs w:val="24"/>
              </w:rPr>
              <w:t>в</w:t>
            </w:r>
            <w:r w:rsidRPr="0056146D">
              <w:rPr>
                <w:sz w:val="24"/>
                <w:szCs w:val="24"/>
              </w:rPr>
              <w:t>ского района»</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580,0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580,0</w:t>
            </w:r>
          </w:p>
        </w:tc>
        <w:tc>
          <w:tcPr>
            <w:tcW w:w="532" w:type="pct"/>
          </w:tcPr>
          <w:p w:rsidR="00455194" w:rsidRPr="0056146D" w:rsidRDefault="00455194" w:rsidP="0056146D">
            <w:pPr>
              <w:jc w:val="center"/>
              <w:rPr>
                <w:sz w:val="24"/>
                <w:szCs w:val="24"/>
              </w:rPr>
            </w:pPr>
            <w:r w:rsidRPr="0056146D">
              <w:rPr>
                <w:sz w:val="24"/>
                <w:szCs w:val="24"/>
              </w:rPr>
              <w:t>0,0</w:t>
            </w:r>
          </w:p>
        </w:tc>
        <w:tc>
          <w:tcPr>
            <w:tcW w:w="566" w:type="pct"/>
          </w:tcPr>
          <w:p w:rsidR="00455194" w:rsidRPr="0056146D" w:rsidRDefault="00455194" w:rsidP="0056146D">
            <w:pPr>
              <w:jc w:val="center"/>
              <w:rPr>
                <w:sz w:val="24"/>
                <w:szCs w:val="24"/>
              </w:rPr>
            </w:pPr>
            <w:r w:rsidRPr="0056146D">
              <w:rPr>
                <w:sz w:val="24"/>
                <w:szCs w:val="24"/>
              </w:rPr>
              <w:t>0,0</w:t>
            </w:r>
          </w:p>
        </w:tc>
      </w:tr>
      <w:tr w:rsidR="00455194" w:rsidRPr="0056146D" w:rsidTr="008D7C1E">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p w:rsidR="00455194" w:rsidRPr="0056146D" w:rsidRDefault="00455194" w:rsidP="0056146D">
            <w:pPr>
              <w:jc w:val="center"/>
              <w:rPr>
                <w:sz w:val="24"/>
                <w:szCs w:val="24"/>
              </w:rPr>
            </w:pP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580,0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580,0</w:t>
            </w:r>
          </w:p>
        </w:tc>
        <w:tc>
          <w:tcPr>
            <w:tcW w:w="532" w:type="pct"/>
          </w:tcPr>
          <w:p w:rsidR="00455194" w:rsidRPr="0056146D" w:rsidRDefault="00455194" w:rsidP="0056146D">
            <w:pPr>
              <w:jc w:val="center"/>
              <w:rPr>
                <w:sz w:val="24"/>
                <w:szCs w:val="24"/>
              </w:rPr>
            </w:pPr>
            <w:r w:rsidRPr="0056146D">
              <w:rPr>
                <w:sz w:val="24"/>
                <w:szCs w:val="24"/>
              </w:rPr>
              <w:t>0,0</w:t>
            </w:r>
          </w:p>
        </w:tc>
        <w:tc>
          <w:tcPr>
            <w:tcW w:w="566" w:type="pct"/>
          </w:tcPr>
          <w:p w:rsidR="00455194" w:rsidRPr="0056146D" w:rsidRDefault="00455194" w:rsidP="0056146D">
            <w:pPr>
              <w:jc w:val="center"/>
              <w:rPr>
                <w:sz w:val="24"/>
                <w:szCs w:val="24"/>
              </w:rPr>
            </w:pPr>
            <w:r w:rsidRPr="0056146D">
              <w:rPr>
                <w:sz w:val="24"/>
                <w:szCs w:val="24"/>
              </w:rPr>
              <w:t>0,0</w:t>
            </w:r>
          </w:p>
        </w:tc>
      </w:tr>
      <w:tr w:rsidR="00455194" w:rsidRPr="0056146D" w:rsidTr="008D7C1E">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5000" w:type="pct"/>
            <w:gridSpan w:val="9"/>
            <w:tcBorders>
              <w:right w:val="single" w:sz="4" w:space="0" w:color="auto"/>
            </w:tcBorders>
          </w:tcPr>
          <w:p w:rsidR="00455194" w:rsidRPr="0056146D" w:rsidRDefault="00455194" w:rsidP="0056146D">
            <w:pPr>
              <w:jc w:val="center"/>
              <w:rPr>
                <w:b/>
                <w:sz w:val="24"/>
                <w:szCs w:val="24"/>
              </w:rPr>
            </w:pPr>
            <w:r w:rsidRPr="0056146D">
              <w:rPr>
                <w:b/>
                <w:sz w:val="24"/>
                <w:szCs w:val="24"/>
              </w:rPr>
              <w:lastRenderedPageBreak/>
              <w:t>Задача 2. Обеспечение населенных пунктов района источниками противопожарного водоснабжения</w:t>
            </w:r>
          </w:p>
        </w:tc>
      </w:tr>
      <w:tr w:rsidR="00455194" w:rsidRPr="0056146D" w:rsidTr="008D7C1E">
        <w:trPr>
          <w:trHeight w:val="600"/>
        </w:trPr>
        <w:tc>
          <w:tcPr>
            <w:tcW w:w="228" w:type="pct"/>
            <w:vMerge w:val="restart"/>
            <w:tcBorders>
              <w:right w:val="single" w:sz="4" w:space="0" w:color="auto"/>
            </w:tcBorders>
          </w:tcPr>
          <w:p w:rsidR="00455194" w:rsidRPr="0056146D" w:rsidRDefault="00455194" w:rsidP="0056146D">
            <w:pPr>
              <w:jc w:val="center"/>
              <w:rPr>
                <w:sz w:val="24"/>
                <w:szCs w:val="24"/>
              </w:rPr>
            </w:pPr>
            <w:r w:rsidRPr="0056146D">
              <w:rPr>
                <w:sz w:val="24"/>
                <w:szCs w:val="24"/>
              </w:rPr>
              <w:t>2.1.</w:t>
            </w:r>
          </w:p>
        </w:tc>
        <w:tc>
          <w:tcPr>
            <w:tcW w:w="1206" w:type="pct"/>
            <w:gridSpan w:val="2"/>
            <w:vMerge w:val="restart"/>
            <w:tcBorders>
              <w:left w:val="single" w:sz="4" w:space="0" w:color="auto"/>
            </w:tcBorders>
          </w:tcPr>
          <w:p w:rsidR="00455194" w:rsidRPr="0056146D" w:rsidRDefault="00455194" w:rsidP="0056146D">
            <w:pPr>
              <w:jc w:val="both"/>
              <w:rPr>
                <w:sz w:val="24"/>
                <w:szCs w:val="24"/>
              </w:rPr>
            </w:pPr>
            <w:r w:rsidRPr="0056146D">
              <w:rPr>
                <w:sz w:val="24"/>
                <w:szCs w:val="24"/>
              </w:rPr>
              <w:t>Проектирование и строительс</w:t>
            </w:r>
            <w:r w:rsidRPr="0056146D">
              <w:rPr>
                <w:sz w:val="24"/>
                <w:szCs w:val="24"/>
              </w:rPr>
              <w:t>т</w:t>
            </w:r>
            <w:r w:rsidRPr="0056146D">
              <w:rPr>
                <w:sz w:val="24"/>
                <w:szCs w:val="24"/>
              </w:rPr>
              <w:t>во пожарных водоемов в нас</w:t>
            </w:r>
            <w:r w:rsidRPr="0056146D">
              <w:rPr>
                <w:sz w:val="24"/>
                <w:szCs w:val="24"/>
              </w:rPr>
              <w:t>е</w:t>
            </w:r>
            <w:r w:rsidRPr="0056146D">
              <w:rPr>
                <w:sz w:val="24"/>
                <w:szCs w:val="24"/>
              </w:rPr>
              <w:t>ленных пунктах района</w:t>
            </w:r>
          </w:p>
        </w:tc>
        <w:tc>
          <w:tcPr>
            <w:tcW w:w="580"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муниципал</w:t>
            </w:r>
            <w:r w:rsidRPr="0056146D">
              <w:rPr>
                <w:sz w:val="24"/>
                <w:szCs w:val="24"/>
              </w:rPr>
              <w:t>ь</w:t>
            </w:r>
            <w:r w:rsidRPr="0056146D">
              <w:rPr>
                <w:sz w:val="24"/>
                <w:szCs w:val="24"/>
              </w:rPr>
              <w:t>ное казенное учреждение Нижневарто</w:t>
            </w:r>
            <w:r w:rsidRPr="0056146D">
              <w:rPr>
                <w:sz w:val="24"/>
                <w:szCs w:val="24"/>
              </w:rPr>
              <w:t>в</w:t>
            </w:r>
            <w:r w:rsidRPr="0056146D">
              <w:rPr>
                <w:sz w:val="24"/>
                <w:szCs w:val="24"/>
              </w:rPr>
              <w:t>ского района «Управление по делам гр</w:t>
            </w:r>
            <w:r w:rsidRPr="0056146D">
              <w:rPr>
                <w:sz w:val="24"/>
                <w:szCs w:val="24"/>
              </w:rPr>
              <w:t>а</w:t>
            </w:r>
            <w:r w:rsidRPr="0056146D">
              <w:rPr>
                <w:sz w:val="24"/>
                <w:szCs w:val="24"/>
              </w:rPr>
              <w:t>жданской обороны и чрезвыча</w:t>
            </w:r>
            <w:r w:rsidRPr="0056146D">
              <w:rPr>
                <w:sz w:val="24"/>
                <w:szCs w:val="24"/>
              </w:rPr>
              <w:t>й</w:t>
            </w:r>
            <w:r w:rsidRPr="0056146D">
              <w:rPr>
                <w:sz w:val="24"/>
                <w:szCs w:val="24"/>
              </w:rPr>
              <w:t>ным ситуац</w:t>
            </w:r>
            <w:r w:rsidRPr="0056146D">
              <w:rPr>
                <w:sz w:val="24"/>
                <w:szCs w:val="24"/>
              </w:rPr>
              <w:t>и</w:t>
            </w:r>
            <w:r w:rsidRPr="0056146D">
              <w:rPr>
                <w:sz w:val="24"/>
                <w:szCs w:val="24"/>
              </w:rPr>
              <w:t xml:space="preserve">ям» (далее − МКУ НВ «Управление по делам ГО и ЧС»), </w:t>
            </w:r>
          </w:p>
          <w:p w:rsidR="00455194" w:rsidRPr="0056146D" w:rsidRDefault="00455194" w:rsidP="0056146D">
            <w:pPr>
              <w:jc w:val="both"/>
              <w:rPr>
                <w:sz w:val="24"/>
                <w:szCs w:val="24"/>
              </w:rPr>
            </w:pPr>
            <w:r w:rsidRPr="0056146D">
              <w:rPr>
                <w:sz w:val="24"/>
                <w:szCs w:val="24"/>
              </w:rPr>
              <w:t>МКУ «УКС по застройке Нижневарто</w:t>
            </w:r>
            <w:r w:rsidRPr="0056146D">
              <w:rPr>
                <w:sz w:val="24"/>
                <w:szCs w:val="24"/>
              </w:rPr>
              <w:t>в</w:t>
            </w:r>
            <w:r w:rsidRPr="0056146D">
              <w:rPr>
                <w:sz w:val="24"/>
                <w:szCs w:val="24"/>
              </w:rPr>
              <w:t>ского района»</w:t>
            </w: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14</w:t>
            </w:r>
            <w:r w:rsidR="0056146D">
              <w:rPr>
                <w:sz w:val="24"/>
                <w:szCs w:val="24"/>
              </w:rPr>
              <w:t xml:space="preserve"> </w:t>
            </w:r>
            <w:r w:rsidRPr="0056146D">
              <w:rPr>
                <w:sz w:val="24"/>
                <w:szCs w:val="24"/>
              </w:rPr>
              <w:t>300,0</w:t>
            </w:r>
          </w:p>
        </w:tc>
        <w:tc>
          <w:tcPr>
            <w:tcW w:w="485"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Borders>
              <w:top w:val="single" w:sz="4" w:space="0" w:color="auto"/>
            </w:tcBorders>
          </w:tcPr>
          <w:p w:rsidR="00455194" w:rsidRPr="0056146D" w:rsidRDefault="00455194" w:rsidP="0056146D">
            <w:pPr>
              <w:jc w:val="center"/>
              <w:rPr>
                <w:sz w:val="24"/>
                <w:szCs w:val="24"/>
              </w:rPr>
            </w:pPr>
            <w:r w:rsidRPr="0056146D">
              <w:rPr>
                <w:sz w:val="24"/>
                <w:szCs w:val="24"/>
              </w:rPr>
              <w:t>13</w:t>
            </w:r>
            <w:r w:rsidR="0056146D">
              <w:rPr>
                <w:sz w:val="24"/>
                <w:szCs w:val="24"/>
              </w:rPr>
              <w:t xml:space="preserve"> </w:t>
            </w:r>
            <w:r w:rsidRPr="0056146D">
              <w:rPr>
                <w:sz w:val="24"/>
                <w:szCs w:val="24"/>
              </w:rPr>
              <w:t>000,0</w:t>
            </w:r>
          </w:p>
        </w:tc>
        <w:tc>
          <w:tcPr>
            <w:tcW w:w="566"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300,0</w:t>
            </w:r>
          </w:p>
        </w:tc>
      </w:tr>
      <w:tr w:rsidR="00455194" w:rsidRPr="0056146D" w:rsidTr="008D7C1E">
        <w:trPr>
          <w:trHeight w:val="600"/>
        </w:trPr>
        <w:tc>
          <w:tcPr>
            <w:tcW w:w="228" w:type="pct"/>
            <w:vMerge/>
            <w:tcBorders>
              <w:right w:val="single" w:sz="4" w:space="0" w:color="auto"/>
            </w:tcBorders>
          </w:tcPr>
          <w:p w:rsidR="00455194" w:rsidRPr="0056146D" w:rsidRDefault="00455194" w:rsidP="0056146D">
            <w:pPr>
              <w:jc w:val="center"/>
              <w:rPr>
                <w:sz w:val="24"/>
                <w:szCs w:val="24"/>
              </w:rPr>
            </w:pPr>
          </w:p>
        </w:tc>
        <w:tc>
          <w:tcPr>
            <w:tcW w:w="1206" w:type="pct"/>
            <w:gridSpan w:val="2"/>
            <w:vMerge/>
            <w:tcBorders>
              <w:left w:val="single" w:sz="4" w:space="0" w:color="auto"/>
            </w:tcBorders>
          </w:tcPr>
          <w:p w:rsidR="00455194" w:rsidRPr="0056146D" w:rsidRDefault="00455194" w:rsidP="0056146D">
            <w:pPr>
              <w:jc w:val="both"/>
              <w:rPr>
                <w:sz w:val="24"/>
                <w:szCs w:val="24"/>
              </w:rPr>
            </w:pPr>
          </w:p>
        </w:tc>
        <w:tc>
          <w:tcPr>
            <w:tcW w:w="580" w:type="pct"/>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700,0</w:t>
            </w:r>
          </w:p>
        </w:tc>
        <w:tc>
          <w:tcPr>
            <w:tcW w:w="485"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Borders>
              <w:top w:val="single" w:sz="4" w:space="0" w:color="auto"/>
            </w:tcBorders>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700,0</w:t>
            </w:r>
          </w:p>
        </w:tc>
        <w:tc>
          <w:tcPr>
            <w:tcW w:w="566" w:type="pct"/>
            <w:tcBorders>
              <w:top w:val="single" w:sz="4" w:space="0" w:color="auto"/>
            </w:tcBorders>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600"/>
        </w:trPr>
        <w:tc>
          <w:tcPr>
            <w:tcW w:w="228" w:type="pct"/>
            <w:vMerge/>
            <w:tcBorders>
              <w:right w:val="single" w:sz="4" w:space="0" w:color="auto"/>
            </w:tcBorders>
          </w:tcPr>
          <w:p w:rsidR="00455194" w:rsidRPr="0056146D" w:rsidRDefault="00455194" w:rsidP="0056146D">
            <w:pPr>
              <w:jc w:val="center"/>
              <w:rPr>
                <w:sz w:val="24"/>
                <w:szCs w:val="24"/>
              </w:rPr>
            </w:pPr>
          </w:p>
        </w:tc>
        <w:tc>
          <w:tcPr>
            <w:tcW w:w="1206" w:type="pct"/>
            <w:gridSpan w:val="2"/>
            <w:vMerge/>
            <w:tcBorders>
              <w:left w:val="single" w:sz="4" w:space="0" w:color="auto"/>
            </w:tcBorders>
          </w:tcPr>
          <w:p w:rsidR="00455194" w:rsidRPr="0056146D" w:rsidRDefault="00455194" w:rsidP="0056146D">
            <w:pPr>
              <w:jc w:val="both"/>
              <w:rPr>
                <w:sz w:val="24"/>
                <w:szCs w:val="24"/>
              </w:rPr>
            </w:pPr>
          </w:p>
        </w:tc>
        <w:tc>
          <w:tcPr>
            <w:tcW w:w="580" w:type="pct"/>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p w:rsidR="00455194" w:rsidRPr="0056146D" w:rsidRDefault="00455194" w:rsidP="0056146D">
            <w:pPr>
              <w:jc w:val="center"/>
              <w:rPr>
                <w:sz w:val="24"/>
                <w:szCs w:val="24"/>
              </w:rPr>
            </w:pPr>
          </w:p>
        </w:tc>
        <w:tc>
          <w:tcPr>
            <w:tcW w:w="581"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600,0</w:t>
            </w:r>
          </w:p>
          <w:p w:rsidR="00455194" w:rsidRPr="0056146D" w:rsidRDefault="00455194" w:rsidP="0056146D">
            <w:pPr>
              <w:jc w:val="center"/>
              <w:rPr>
                <w:sz w:val="24"/>
                <w:szCs w:val="24"/>
              </w:rPr>
            </w:pPr>
          </w:p>
        </w:tc>
        <w:tc>
          <w:tcPr>
            <w:tcW w:w="485"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0,0</w:t>
            </w:r>
          </w:p>
          <w:p w:rsidR="00455194" w:rsidRPr="0056146D" w:rsidRDefault="00455194" w:rsidP="0056146D">
            <w:pPr>
              <w:jc w:val="center"/>
              <w:rPr>
                <w:sz w:val="24"/>
                <w:szCs w:val="24"/>
              </w:rPr>
            </w:pPr>
          </w:p>
        </w:tc>
        <w:tc>
          <w:tcPr>
            <w:tcW w:w="532" w:type="pct"/>
            <w:tcBorders>
              <w:top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300,0</w:t>
            </w:r>
          </w:p>
          <w:p w:rsidR="00455194" w:rsidRPr="0056146D" w:rsidRDefault="00455194" w:rsidP="0056146D">
            <w:pPr>
              <w:jc w:val="center"/>
              <w:rPr>
                <w:sz w:val="24"/>
                <w:szCs w:val="24"/>
              </w:rPr>
            </w:pPr>
          </w:p>
        </w:tc>
        <w:tc>
          <w:tcPr>
            <w:tcW w:w="566" w:type="pct"/>
            <w:tcBorders>
              <w:top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300,0</w:t>
            </w:r>
          </w:p>
          <w:p w:rsidR="00455194" w:rsidRPr="0056146D" w:rsidRDefault="00455194" w:rsidP="0056146D">
            <w:pPr>
              <w:jc w:val="center"/>
              <w:rPr>
                <w:sz w:val="24"/>
                <w:szCs w:val="24"/>
              </w:rPr>
            </w:pPr>
          </w:p>
        </w:tc>
      </w:tr>
      <w:tr w:rsidR="00455194" w:rsidRPr="0056146D" w:rsidTr="008D7C1E">
        <w:trPr>
          <w:trHeight w:val="600"/>
        </w:trPr>
        <w:tc>
          <w:tcPr>
            <w:tcW w:w="228" w:type="pct"/>
            <w:vMerge/>
            <w:tcBorders>
              <w:right w:val="single" w:sz="4" w:space="0" w:color="auto"/>
            </w:tcBorders>
          </w:tcPr>
          <w:p w:rsidR="00455194" w:rsidRPr="0056146D" w:rsidRDefault="00455194" w:rsidP="0056146D">
            <w:pPr>
              <w:jc w:val="center"/>
              <w:rPr>
                <w:sz w:val="24"/>
                <w:szCs w:val="24"/>
              </w:rPr>
            </w:pPr>
          </w:p>
        </w:tc>
        <w:tc>
          <w:tcPr>
            <w:tcW w:w="1206" w:type="pct"/>
            <w:gridSpan w:val="2"/>
            <w:vMerge/>
            <w:tcBorders>
              <w:left w:val="single" w:sz="4" w:space="0" w:color="auto"/>
            </w:tcBorders>
          </w:tcPr>
          <w:p w:rsidR="00455194" w:rsidRPr="0056146D" w:rsidRDefault="00455194" w:rsidP="0056146D">
            <w:pPr>
              <w:jc w:val="both"/>
              <w:rPr>
                <w:sz w:val="24"/>
                <w:szCs w:val="24"/>
              </w:rPr>
            </w:pPr>
          </w:p>
        </w:tc>
        <w:tc>
          <w:tcPr>
            <w:tcW w:w="580" w:type="pct"/>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Borders>
              <w:top w:val="single" w:sz="4" w:space="0" w:color="auto"/>
            </w:tcBorders>
          </w:tcPr>
          <w:p w:rsidR="00455194" w:rsidRPr="0056146D" w:rsidRDefault="00455194" w:rsidP="0056146D">
            <w:pPr>
              <w:jc w:val="center"/>
              <w:rPr>
                <w:sz w:val="24"/>
                <w:szCs w:val="24"/>
              </w:rPr>
            </w:pPr>
            <w:r w:rsidRPr="0056146D">
              <w:rPr>
                <w:sz w:val="24"/>
                <w:szCs w:val="24"/>
              </w:rPr>
              <w:t>-</w:t>
            </w:r>
          </w:p>
        </w:tc>
        <w:tc>
          <w:tcPr>
            <w:tcW w:w="566" w:type="pct"/>
            <w:tcBorders>
              <w:top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rPr>
          <w:trHeight w:val="374"/>
        </w:trPr>
        <w:tc>
          <w:tcPr>
            <w:tcW w:w="228" w:type="pct"/>
            <w:vMerge w:val="restart"/>
            <w:tcBorders>
              <w:right w:val="single" w:sz="4" w:space="0" w:color="auto"/>
            </w:tcBorders>
          </w:tcPr>
          <w:p w:rsidR="00455194" w:rsidRPr="0056146D" w:rsidRDefault="00455194" w:rsidP="0056146D">
            <w:pPr>
              <w:jc w:val="center"/>
              <w:rPr>
                <w:sz w:val="24"/>
                <w:szCs w:val="24"/>
              </w:rPr>
            </w:pPr>
            <w:r w:rsidRPr="0056146D">
              <w:rPr>
                <w:sz w:val="24"/>
                <w:szCs w:val="24"/>
              </w:rPr>
              <w:t>2.2.</w:t>
            </w:r>
          </w:p>
        </w:tc>
        <w:tc>
          <w:tcPr>
            <w:tcW w:w="1206" w:type="pct"/>
            <w:gridSpan w:val="2"/>
            <w:vMerge w:val="restart"/>
            <w:tcBorders>
              <w:left w:val="single" w:sz="4" w:space="0" w:color="auto"/>
            </w:tcBorders>
          </w:tcPr>
          <w:p w:rsidR="00455194" w:rsidRPr="0056146D" w:rsidRDefault="00455194" w:rsidP="0056146D">
            <w:pPr>
              <w:jc w:val="both"/>
              <w:rPr>
                <w:sz w:val="24"/>
                <w:szCs w:val="24"/>
              </w:rPr>
            </w:pPr>
            <w:r w:rsidRPr="0056146D">
              <w:rPr>
                <w:sz w:val="24"/>
                <w:szCs w:val="24"/>
              </w:rPr>
              <w:t>Капитальный ремонт пожарн</w:t>
            </w:r>
            <w:r w:rsidRPr="0056146D">
              <w:rPr>
                <w:sz w:val="24"/>
                <w:szCs w:val="24"/>
              </w:rPr>
              <w:t>о</w:t>
            </w:r>
            <w:r w:rsidRPr="0056146D">
              <w:rPr>
                <w:sz w:val="24"/>
                <w:szCs w:val="24"/>
              </w:rPr>
              <w:t>го водоема в д. Вампугол</w:t>
            </w:r>
          </w:p>
        </w:tc>
        <w:tc>
          <w:tcPr>
            <w:tcW w:w="580"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 xml:space="preserve">МКУ НВ «Управление по делам ГО и ЧС», </w:t>
            </w:r>
          </w:p>
          <w:p w:rsidR="00455194" w:rsidRPr="0056146D" w:rsidRDefault="00455194" w:rsidP="0056146D">
            <w:pPr>
              <w:jc w:val="both"/>
              <w:rPr>
                <w:sz w:val="24"/>
                <w:szCs w:val="24"/>
              </w:rPr>
            </w:pPr>
            <w:r w:rsidRPr="0056146D">
              <w:rPr>
                <w:sz w:val="24"/>
                <w:szCs w:val="24"/>
              </w:rPr>
              <w:t>МКУ «УКС по застройке Нижневарто</w:t>
            </w:r>
            <w:r w:rsidRPr="0056146D">
              <w:rPr>
                <w:sz w:val="24"/>
                <w:szCs w:val="24"/>
              </w:rPr>
              <w:t>в</w:t>
            </w:r>
            <w:r w:rsidRPr="0056146D">
              <w:rPr>
                <w:sz w:val="24"/>
                <w:szCs w:val="24"/>
              </w:rPr>
              <w:t>ского района»</w:t>
            </w: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367,7</w:t>
            </w:r>
          </w:p>
        </w:tc>
        <w:tc>
          <w:tcPr>
            <w:tcW w:w="485"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367,7</w:t>
            </w:r>
          </w:p>
        </w:tc>
        <w:tc>
          <w:tcPr>
            <w:tcW w:w="532" w:type="pct"/>
            <w:tcBorders>
              <w:top w:val="single" w:sz="4" w:space="0" w:color="auto"/>
            </w:tcBorders>
          </w:tcPr>
          <w:p w:rsidR="00455194" w:rsidRPr="0056146D" w:rsidRDefault="00455194" w:rsidP="0056146D">
            <w:pPr>
              <w:jc w:val="center"/>
              <w:rPr>
                <w:sz w:val="24"/>
                <w:szCs w:val="24"/>
              </w:rPr>
            </w:pPr>
            <w:r w:rsidRPr="0056146D">
              <w:rPr>
                <w:sz w:val="24"/>
                <w:szCs w:val="24"/>
              </w:rPr>
              <w:t>0,0</w:t>
            </w:r>
          </w:p>
        </w:tc>
        <w:tc>
          <w:tcPr>
            <w:tcW w:w="566" w:type="pct"/>
            <w:tcBorders>
              <w:top w:val="single" w:sz="4" w:space="0" w:color="auto"/>
            </w:tcBorders>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434"/>
        </w:trPr>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0,0</w:t>
            </w:r>
          </w:p>
        </w:tc>
        <w:tc>
          <w:tcPr>
            <w:tcW w:w="485"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Borders>
              <w:top w:val="single" w:sz="4" w:space="0" w:color="auto"/>
            </w:tcBorders>
          </w:tcPr>
          <w:p w:rsidR="00455194" w:rsidRPr="0056146D" w:rsidRDefault="00455194" w:rsidP="0056146D">
            <w:pPr>
              <w:jc w:val="center"/>
              <w:rPr>
                <w:sz w:val="24"/>
                <w:szCs w:val="24"/>
              </w:rPr>
            </w:pPr>
            <w:r w:rsidRPr="0056146D">
              <w:rPr>
                <w:sz w:val="24"/>
                <w:szCs w:val="24"/>
              </w:rPr>
              <w:t>0,0</w:t>
            </w:r>
          </w:p>
        </w:tc>
        <w:tc>
          <w:tcPr>
            <w:tcW w:w="566" w:type="pct"/>
            <w:tcBorders>
              <w:top w:val="single" w:sz="4" w:space="0" w:color="auto"/>
            </w:tcBorders>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503"/>
        </w:trPr>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p w:rsidR="00455194" w:rsidRPr="0056146D" w:rsidRDefault="00455194" w:rsidP="0056146D">
            <w:pPr>
              <w:jc w:val="center"/>
              <w:rPr>
                <w:sz w:val="24"/>
                <w:szCs w:val="24"/>
              </w:rPr>
            </w:pPr>
          </w:p>
        </w:tc>
        <w:tc>
          <w:tcPr>
            <w:tcW w:w="581"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367,7</w:t>
            </w:r>
          </w:p>
        </w:tc>
        <w:tc>
          <w:tcPr>
            <w:tcW w:w="485"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367,7</w:t>
            </w:r>
          </w:p>
        </w:tc>
        <w:tc>
          <w:tcPr>
            <w:tcW w:w="532" w:type="pct"/>
            <w:tcBorders>
              <w:top w:val="single" w:sz="4" w:space="0" w:color="auto"/>
            </w:tcBorders>
          </w:tcPr>
          <w:p w:rsidR="00455194" w:rsidRPr="0056146D" w:rsidRDefault="00455194" w:rsidP="0056146D">
            <w:pPr>
              <w:jc w:val="center"/>
              <w:rPr>
                <w:sz w:val="24"/>
                <w:szCs w:val="24"/>
              </w:rPr>
            </w:pPr>
            <w:r w:rsidRPr="0056146D">
              <w:rPr>
                <w:sz w:val="24"/>
                <w:szCs w:val="24"/>
              </w:rPr>
              <w:t>0,0</w:t>
            </w:r>
          </w:p>
        </w:tc>
        <w:tc>
          <w:tcPr>
            <w:tcW w:w="566" w:type="pct"/>
            <w:tcBorders>
              <w:top w:val="single" w:sz="4" w:space="0" w:color="auto"/>
            </w:tcBorders>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869"/>
        </w:trPr>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top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Borders>
              <w:top w:val="single" w:sz="4" w:space="0" w:color="auto"/>
            </w:tcBorders>
          </w:tcPr>
          <w:p w:rsidR="00455194" w:rsidRPr="0056146D" w:rsidRDefault="00455194" w:rsidP="0056146D">
            <w:pPr>
              <w:jc w:val="center"/>
              <w:rPr>
                <w:sz w:val="24"/>
                <w:szCs w:val="24"/>
              </w:rPr>
            </w:pPr>
            <w:r w:rsidRPr="0056146D">
              <w:rPr>
                <w:sz w:val="24"/>
                <w:szCs w:val="24"/>
              </w:rPr>
              <w:t>-</w:t>
            </w:r>
          </w:p>
        </w:tc>
        <w:tc>
          <w:tcPr>
            <w:tcW w:w="566" w:type="pct"/>
            <w:tcBorders>
              <w:top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5000" w:type="pct"/>
            <w:gridSpan w:val="9"/>
            <w:tcBorders>
              <w:right w:val="single" w:sz="4" w:space="0" w:color="auto"/>
            </w:tcBorders>
          </w:tcPr>
          <w:p w:rsidR="00455194" w:rsidRPr="0056146D" w:rsidRDefault="00455194" w:rsidP="0056146D">
            <w:pPr>
              <w:jc w:val="center"/>
              <w:rPr>
                <w:b/>
                <w:sz w:val="24"/>
                <w:szCs w:val="24"/>
              </w:rPr>
            </w:pPr>
            <w:r w:rsidRPr="0056146D">
              <w:rPr>
                <w:b/>
                <w:sz w:val="24"/>
                <w:szCs w:val="24"/>
              </w:rPr>
              <w:t>Задача 3. Обеспечение противопожарной защиты сельских населенных пунктов района, не являющихся</w:t>
            </w:r>
          </w:p>
          <w:p w:rsidR="00455194" w:rsidRPr="0056146D" w:rsidRDefault="00455194" w:rsidP="0056146D">
            <w:pPr>
              <w:jc w:val="center"/>
              <w:rPr>
                <w:b/>
                <w:sz w:val="24"/>
                <w:szCs w:val="24"/>
              </w:rPr>
            </w:pPr>
            <w:r w:rsidRPr="0056146D">
              <w:rPr>
                <w:b/>
                <w:sz w:val="24"/>
                <w:szCs w:val="24"/>
              </w:rPr>
              <w:t>муниципальными образованиями</w:t>
            </w:r>
          </w:p>
        </w:tc>
      </w:tr>
      <w:tr w:rsidR="00455194" w:rsidRPr="0056146D" w:rsidTr="008D7C1E">
        <w:tc>
          <w:tcPr>
            <w:tcW w:w="228" w:type="pct"/>
            <w:vMerge w:val="restart"/>
            <w:tcBorders>
              <w:right w:val="single" w:sz="4" w:space="0" w:color="auto"/>
            </w:tcBorders>
          </w:tcPr>
          <w:p w:rsidR="00455194" w:rsidRPr="0056146D" w:rsidRDefault="00455194" w:rsidP="0056146D">
            <w:pPr>
              <w:jc w:val="center"/>
              <w:rPr>
                <w:sz w:val="24"/>
                <w:szCs w:val="24"/>
              </w:rPr>
            </w:pPr>
            <w:r w:rsidRPr="0056146D">
              <w:rPr>
                <w:sz w:val="24"/>
                <w:szCs w:val="24"/>
              </w:rPr>
              <w:t>3.1.</w:t>
            </w:r>
          </w:p>
        </w:tc>
        <w:tc>
          <w:tcPr>
            <w:tcW w:w="1206" w:type="pct"/>
            <w:gridSpan w:val="2"/>
            <w:vMerge w:val="restart"/>
            <w:tcBorders>
              <w:left w:val="single" w:sz="4" w:space="0" w:color="auto"/>
            </w:tcBorders>
          </w:tcPr>
          <w:p w:rsidR="00455194" w:rsidRPr="0056146D" w:rsidRDefault="00455194" w:rsidP="0056146D">
            <w:pPr>
              <w:jc w:val="both"/>
              <w:rPr>
                <w:sz w:val="24"/>
                <w:szCs w:val="24"/>
              </w:rPr>
            </w:pPr>
            <w:r w:rsidRPr="0056146D">
              <w:rPr>
                <w:sz w:val="24"/>
                <w:szCs w:val="24"/>
              </w:rPr>
              <w:t>Предоставление субсидий для общественного объединения пожарной охраны (обществе</w:t>
            </w:r>
            <w:r w:rsidRPr="0056146D">
              <w:rPr>
                <w:sz w:val="24"/>
                <w:szCs w:val="24"/>
              </w:rPr>
              <w:t>н</w:t>
            </w:r>
            <w:r w:rsidRPr="0056146D">
              <w:rPr>
                <w:sz w:val="24"/>
                <w:szCs w:val="24"/>
              </w:rPr>
              <w:lastRenderedPageBreak/>
              <w:t>ное учреждение «Добровольная пожарная команда Нижнева</w:t>
            </w:r>
            <w:r w:rsidRPr="0056146D">
              <w:rPr>
                <w:sz w:val="24"/>
                <w:szCs w:val="24"/>
              </w:rPr>
              <w:t>р</w:t>
            </w:r>
            <w:r w:rsidRPr="0056146D">
              <w:rPr>
                <w:sz w:val="24"/>
                <w:szCs w:val="24"/>
              </w:rPr>
              <w:t>товского района»), осущест</w:t>
            </w:r>
            <w:r w:rsidRPr="0056146D">
              <w:rPr>
                <w:sz w:val="24"/>
                <w:szCs w:val="24"/>
              </w:rPr>
              <w:t>в</w:t>
            </w:r>
            <w:r w:rsidRPr="0056146D">
              <w:rPr>
                <w:sz w:val="24"/>
                <w:szCs w:val="24"/>
              </w:rPr>
              <w:t>ляющего свою деятельность в сельских населенных пунктах района, не являющихся мун</w:t>
            </w:r>
            <w:r w:rsidRPr="0056146D">
              <w:rPr>
                <w:sz w:val="24"/>
                <w:szCs w:val="24"/>
              </w:rPr>
              <w:t>и</w:t>
            </w:r>
            <w:r w:rsidRPr="0056146D">
              <w:rPr>
                <w:sz w:val="24"/>
                <w:szCs w:val="24"/>
              </w:rPr>
              <w:t>ципальными образованиями (с. Былино, д. Вампугол, д. Сосн</w:t>
            </w:r>
            <w:r w:rsidRPr="0056146D">
              <w:rPr>
                <w:sz w:val="24"/>
                <w:szCs w:val="24"/>
              </w:rPr>
              <w:t>и</w:t>
            </w:r>
            <w:r w:rsidRPr="0056146D">
              <w:rPr>
                <w:sz w:val="24"/>
                <w:szCs w:val="24"/>
              </w:rPr>
              <w:t>на, д. Пасол)</w:t>
            </w:r>
          </w:p>
        </w:tc>
        <w:tc>
          <w:tcPr>
            <w:tcW w:w="580"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lastRenderedPageBreak/>
              <w:t>администр</w:t>
            </w:r>
            <w:r w:rsidRPr="0056146D">
              <w:rPr>
                <w:sz w:val="24"/>
                <w:szCs w:val="24"/>
              </w:rPr>
              <w:t>а</w:t>
            </w:r>
            <w:r w:rsidRPr="0056146D">
              <w:rPr>
                <w:sz w:val="24"/>
                <w:szCs w:val="24"/>
              </w:rPr>
              <w:t xml:space="preserve">ция района (МКУ НВ </w:t>
            </w:r>
            <w:r w:rsidRPr="0056146D">
              <w:rPr>
                <w:sz w:val="24"/>
                <w:szCs w:val="24"/>
              </w:rPr>
              <w:lastRenderedPageBreak/>
              <w:t>«Управление по делам ГО и ЧС»)</w:t>
            </w:r>
          </w:p>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lastRenderedPageBreak/>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450,0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450,0</w:t>
            </w:r>
          </w:p>
        </w:tc>
        <w:tc>
          <w:tcPr>
            <w:tcW w:w="532" w:type="pct"/>
          </w:tcPr>
          <w:p w:rsidR="00455194" w:rsidRPr="0056146D" w:rsidRDefault="00455194" w:rsidP="0056146D">
            <w:pPr>
              <w:jc w:val="center"/>
              <w:rPr>
                <w:sz w:val="24"/>
                <w:szCs w:val="24"/>
              </w:rPr>
            </w:pPr>
            <w:r w:rsidRPr="0056146D">
              <w:rPr>
                <w:sz w:val="24"/>
                <w:szCs w:val="24"/>
              </w:rPr>
              <w:t>500,0</w:t>
            </w:r>
          </w:p>
        </w:tc>
        <w:tc>
          <w:tcPr>
            <w:tcW w:w="566" w:type="pct"/>
          </w:tcPr>
          <w:p w:rsidR="00455194" w:rsidRPr="0056146D" w:rsidRDefault="00455194" w:rsidP="0056146D">
            <w:pPr>
              <w:jc w:val="center"/>
              <w:rPr>
                <w:sz w:val="24"/>
                <w:szCs w:val="24"/>
              </w:rPr>
            </w:pPr>
            <w:r w:rsidRPr="0056146D">
              <w:rPr>
                <w:sz w:val="24"/>
                <w:szCs w:val="24"/>
              </w:rPr>
              <w:t>500,0</w:t>
            </w:r>
          </w:p>
        </w:tc>
      </w:tr>
      <w:tr w:rsidR="00455194" w:rsidRPr="0056146D" w:rsidTr="008D7C1E">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p w:rsidR="00455194" w:rsidRPr="0056146D" w:rsidRDefault="00455194" w:rsidP="0056146D">
            <w:pPr>
              <w:jc w:val="center"/>
              <w:rPr>
                <w:sz w:val="24"/>
                <w:szCs w:val="24"/>
              </w:rPr>
            </w:pP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450,0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450,0</w:t>
            </w:r>
          </w:p>
        </w:tc>
        <w:tc>
          <w:tcPr>
            <w:tcW w:w="532" w:type="pct"/>
          </w:tcPr>
          <w:p w:rsidR="00455194" w:rsidRPr="0056146D" w:rsidRDefault="00455194" w:rsidP="0056146D">
            <w:pPr>
              <w:jc w:val="center"/>
              <w:rPr>
                <w:sz w:val="24"/>
                <w:szCs w:val="24"/>
              </w:rPr>
            </w:pPr>
            <w:r w:rsidRPr="0056146D">
              <w:rPr>
                <w:sz w:val="24"/>
                <w:szCs w:val="24"/>
              </w:rPr>
              <w:t>500,0</w:t>
            </w:r>
          </w:p>
        </w:tc>
        <w:tc>
          <w:tcPr>
            <w:tcW w:w="566" w:type="pct"/>
          </w:tcPr>
          <w:p w:rsidR="00455194" w:rsidRPr="0056146D" w:rsidRDefault="00455194" w:rsidP="0056146D">
            <w:pPr>
              <w:jc w:val="center"/>
              <w:rPr>
                <w:sz w:val="24"/>
                <w:szCs w:val="24"/>
              </w:rPr>
            </w:pPr>
            <w:r w:rsidRPr="0056146D">
              <w:rPr>
                <w:sz w:val="24"/>
                <w:szCs w:val="24"/>
              </w:rPr>
              <w:t>500,0</w:t>
            </w:r>
          </w:p>
        </w:tc>
      </w:tr>
      <w:tr w:rsidR="00455194" w:rsidRPr="0056146D" w:rsidTr="008D7C1E">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5000" w:type="pct"/>
            <w:gridSpan w:val="9"/>
            <w:tcBorders>
              <w:right w:val="single" w:sz="4" w:space="0" w:color="auto"/>
            </w:tcBorders>
          </w:tcPr>
          <w:p w:rsidR="00455194" w:rsidRPr="0056146D" w:rsidRDefault="00455194" w:rsidP="0056146D">
            <w:pPr>
              <w:jc w:val="center"/>
              <w:rPr>
                <w:b/>
                <w:sz w:val="24"/>
                <w:szCs w:val="24"/>
              </w:rPr>
            </w:pPr>
            <w:r w:rsidRPr="0056146D">
              <w:rPr>
                <w:b/>
                <w:sz w:val="24"/>
                <w:szCs w:val="24"/>
              </w:rPr>
              <w:t>Задача 4. Организация обучения в области гражданской обороны и чрезвычайных ситуаций</w:t>
            </w:r>
          </w:p>
        </w:tc>
      </w:tr>
      <w:tr w:rsidR="00455194" w:rsidRPr="0056146D" w:rsidTr="008D7C1E">
        <w:tc>
          <w:tcPr>
            <w:tcW w:w="228" w:type="pct"/>
            <w:vMerge w:val="restart"/>
            <w:tcBorders>
              <w:right w:val="single" w:sz="4" w:space="0" w:color="auto"/>
            </w:tcBorders>
          </w:tcPr>
          <w:p w:rsidR="00455194" w:rsidRPr="0056146D" w:rsidRDefault="00455194" w:rsidP="0056146D">
            <w:pPr>
              <w:jc w:val="center"/>
              <w:rPr>
                <w:sz w:val="24"/>
                <w:szCs w:val="24"/>
              </w:rPr>
            </w:pPr>
            <w:r w:rsidRPr="0056146D">
              <w:rPr>
                <w:sz w:val="24"/>
                <w:szCs w:val="24"/>
              </w:rPr>
              <w:t>4.1.</w:t>
            </w:r>
          </w:p>
        </w:tc>
        <w:tc>
          <w:tcPr>
            <w:tcW w:w="1206" w:type="pct"/>
            <w:gridSpan w:val="2"/>
            <w:vMerge w:val="restart"/>
            <w:tcBorders>
              <w:left w:val="single" w:sz="4" w:space="0" w:color="auto"/>
            </w:tcBorders>
          </w:tcPr>
          <w:p w:rsidR="00455194" w:rsidRPr="0056146D" w:rsidRDefault="00455194" w:rsidP="0056146D">
            <w:pPr>
              <w:jc w:val="both"/>
              <w:rPr>
                <w:sz w:val="24"/>
                <w:szCs w:val="24"/>
              </w:rPr>
            </w:pPr>
            <w:r w:rsidRPr="0056146D">
              <w:rPr>
                <w:sz w:val="24"/>
                <w:szCs w:val="24"/>
              </w:rPr>
              <w:t>Обучение в области гражда</w:t>
            </w:r>
            <w:r w:rsidRPr="0056146D">
              <w:rPr>
                <w:sz w:val="24"/>
                <w:szCs w:val="24"/>
              </w:rPr>
              <w:t>н</w:t>
            </w:r>
            <w:r w:rsidRPr="0056146D">
              <w:rPr>
                <w:sz w:val="24"/>
                <w:szCs w:val="24"/>
              </w:rPr>
              <w:t>ской обороны и чрезвычайных ситуаций следующих катег</w:t>
            </w:r>
            <w:r w:rsidRPr="0056146D">
              <w:rPr>
                <w:sz w:val="24"/>
                <w:szCs w:val="24"/>
              </w:rPr>
              <w:t>о</w:t>
            </w:r>
            <w:r w:rsidRPr="0056146D">
              <w:rPr>
                <w:sz w:val="24"/>
                <w:szCs w:val="24"/>
              </w:rPr>
              <w:t>рий:</w:t>
            </w:r>
          </w:p>
          <w:p w:rsidR="00455194" w:rsidRPr="0056146D" w:rsidRDefault="00455194" w:rsidP="0056146D">
            <w:pPr>
              <w:jc w:val="both"/>
              <w:rPr>
                <w:sz w:val="24"/>
                <w:szCs w:val="24"/>
              </w:rPr>
            </w:pPr>
            <w:r w:rsidRPr="0056146D">
              <w:rPr>
                <w:sz w:val="24"/>
                <w:szCs w:val="24"/>
              </w:rPr>
              <w:t>председатель комиссии по пр</w:t>
            </w:r>
            <w:r w:rsidRPr="0056146D">
              <w:rPr>
                <w:sz w:val="24"/>
                <w:szCs w:val="24"/>
              </w:rPr>
              <w:t>е</w:t>
            </w:r>
            <w:r w:rsidRPr="0056146D">
              <w:rPr>
                <w:sz w:val="24"/>
                <w:szCs w:val="24"/>
              </w:rPr>
              <w:t>дупреждению и ликвидации чрезвычайных ситуаций и обе</w:t>
            </w:r>
            <w:r w:rsidRPr="0056146D">
              <w:rPr>
                <w:sz w:val="24"/>
                <w:szCs w:val="24"/>
              </w:rPr>
              <w:t>с</w:t>
            </w:r>
            <w:r w:rsidRPr="0056146D">
              <w:rPr>
                <w:sz w:val="24"/>
                <w:szCs w:val="24"/>
              </w:rPr>
              <w:t>печению пожарной безопасн</w:t>
            </w:r>
            <w:r w:rsidRPr="0056146D">
              <w:rPr>
                <w:sz w:val="24"/>
                <w:szCs w:val="24"/>
              </w:rPr>
              <w:t>о</w:t>
            </w:r>
            <w:r w:rsidRPr="0056146D">
              <w:rPr>
                <w:sz w:val="24"/>
                <w:szCs w:val="24"/>
              </w:rPr>
              <w:t>сти района;</w:t>
            </w:r>
          </w:p>
          <w:p w:rsidR="00455194" w:rsidRPr="0056146D" w:rsidRDefault="00455194" w:rsidP="0056146D">
            <w:pPr>
              <w:jc w:val="both"/>
              <w:rPr>
                <w:sz w:val="24"/>
                <w:szCs w:val="24"/>
              </w:rPr>
            </w:pPr>
            <w:r w:rsidRPr="0056146D">
              <w:rPr>
                <w:sz w:val="24"/>
                <w:szCs w:val="24"/>
              </w:rPr>
              <w:t>члены комиссии по предупре</w:t>
            </w:r>
            <w:r w:rsidRPr="0056146D">
              <w:rPr>
                <w:sz w:val="24"/>
                <w:szCs w:val="24"/>
              </w:rPr>
              <w:t>ж</w:t>
            </w:r>
            <w:r w:rsidRPr="0056146D">
              <w:rPr>
                <w:sz w:val="24"/>
                <w:szCs w:val="24"/>
              </w:rPr>
              <w:t>дению и ликвидации чрезв</w:t>
            </w:r>
            <w:r w:rsidRPr="0056146D">
              <w:rPr>
                <w:sz w:val="24"/>
                <w:szCs w:val="24"/>
              </w:rPr>
              <w:t>ы</w:t>
            </w:r>
            <w:r w:rsidRPr="0056146D">
              <w:rPr>
                <w:sz w:val="24"/>
                <w:szCs w:val="24"/>
              </w:rPr>
              <w:t>чайных ситуаций и обеспеч</w:t>
            </w:r>
            <w:r w:rsidRPr="0056146D">
              <w:rPr>
                <w:sz w:val="24"/>
                <w:szCs w:val="24"/>
              </w:rPr>
              <w:t>е</w:t>
            </w:r>
            <w:r w:rsidRPr="0056146D">
              <w:rPr>
                <w:sz w:val="24"/>
                <w:szCs w:val="24"/>
              </w:rPr>
              <w:t>нию пожарной безопасности района;</w:t>
            </w:r>
          </w:p>
          <w:p w:rsidR="00455194" w:rsidRPr="0056146D" w:rsidRDefault="00455194" w:rsidP="0056146D">
            <w:pPr>
              <w:jc w:val="both"/>
              <w:rPr>
                <w:sz w:val="24"/>
                <w:szCs w:val="24"/>
              </w:rPr>
            </w:pPr>
            <w:r w:rsidRPr="0056146D">
              <w:rPr>
                <w:sz w:val="24"/>
                <w:szCs w:val="24"/>
              </w:rPr>
              <w:t xml:space="preserve">председатель постоянной </w:t>
            </w:r>
            <w:proofErr w:type="spellStart"/>
            <w:r w:rsidRPr="0056146D">
              <w:rPr>
                <w:sz w:val="24"/>
                <w:szCs w:val="24"/>
              </w:rPr>
              <w:t>эв</w:t>
            </w:r>
            <w:r w:rsidRPr="0056146D">
              <w:rPr>
                <w:sz w:val="24"/>
                <w:szCs w:val="24"/>
              </w:rPr>
              <w:t>а</w:t>
            </w:r>
            <w:r w:rsidRPr="0056146D">
              <w:rPr>
                <w:sz w:val="24"/>
                <w:szCs w:val="24"/>
              </w:rPr>
              <w:t>коприемной</w:t>
            </w:r>
            <w:proofErr w:type="spellEnd"/>
            <w:r w:rsidRPr="0056146D">
              <w:rPr>
                <w:sz w:val="24"/>
                <w:szCs w:val="24"/>
              </w:rPr>
              <w:t xml:space="preserve"> комиссии района;</w:t>
            </w:r>
          </w:p>
          <w:p w:rsidR="00455194" w:rsidRPr="0056146D" w:rsidRDefault="00455194" w:rsidP="0056146D">
            <w:pPr>
              <w:jc w:val="both"/>
              <w:rPr>
                <w:sz w:val="24"/>
                <w:szCs w:val="24"/>
              </w:rPr>
            </w:pPr>
            <w:r w:rsidRPr="0056146D">
              <w:rPr>
                <w:sz w:val="24"/>
                <w:szCs w:val="24"/>
              </w:rPr>
              <w:t xml:space="preserve">члены постоянной </w:t>
            </w:r>
            <w:proofErr w:type="spellStart"/>
            <w:r w:rsidRPr="0056146D">
              <w:rPr>
                <w:sz w:val="24"/>
                <w:szCs w:val="24"/>
              </w:rPr>
              <w:t>эвакоприе</w:t>
            </w:r>
            <w:r w:rsidRPr="0056146D">
              <w:rPr>
                <w:sz w:val="24"/>
                <w:szCs w:val="24"/>
              </w:rPr>
              <w:t>м</w:t>
            </w:r>
            <w:r w:rsidRPr="0056146D">
              <w:rPr>
                <w:sz w:val="24"/>
                <w:szCs w:val="24"/>
              </w:rPr>
              <w:t>ной</w:t>
            </w:r>
            <w:proofErr w:type="spellEnd"/>
            <w:r w:rsidRPr="0056146D">
              <w:rPr>
                <w:sz w:val="24"/>
                <w:szCs w:val="24"/>
              </w:rPr>
              <w:t xml:space="preserve"> комиссии района;</w:t>
            </w:r>
          </w:p>
          <w:p w:rsidR="00455194" w:rsidRPr="0056146D" w:rsidRDefault="00455194" w:rsidP="0056146D">
            <w:pPr>
              <w:jc w:val="both"/>
              <w:rPr>
                <w:sz w:val="24"/>
                <w:szCs w:val="24"/>
              </w:rPr>
            </w:pPr>
            <w:r w:rsidRPr="0056146D">
              <w:rPr>
                <w:sz w:val="24"/>
                <w:szCs w:val="24"/>
              </w:rPr>
              <w:t>председатель постоянно дейс</w:t>
            </w:r>
            <w:r w:rsidRPr="0056146D">
              <w:rPr>
                <w:sz w:val="24"/>
                <w:szCs w:val="24"/>
              </w:rPr>
              <w:t>т</w:t>
            </w:r>
            <w:r w:rsidRPr="0056146D">
              <w:rPr>
                <w:sz w:val="24"/>
                <w:szCs w:val="24"/>
              </w:rPr>
              <w:t>вующей комиссии по повыш</w:t>
            </w:r>
            <w:r w:rsidRPr="0056146D">
              <w:rPr>
                <w:sz w:val="24"/>
                <w:szCs w:val="24"/>
              </w:rPr>
              <w:t>е</w:t>
            </w:r>
            <w:r w:rsidRPr="0056146D">
              <w:rPr>
                <w:sz w:val="24"/>
                <w:szCs w:val="24"/>
              </w:rPr>
              <w:t>нию устойчивости функцион</w:t>
            </w:r>
            <w:r w:rsidRPr="0056146D">
              <w:rPr>
                <w:sz w:val="24"/>
                <w:szCs w:val="24"/>
              </w:rPr>
              <w:t>и</w:t>
            </w:r>
            <w:r w:rsidRPr="0056146D">
              <w:rPr>
                <w:sz w:val="24"/>
                <w:szCs w:val="24"/>
              </w:rPr>
              <w:t>рования организаций в чрезв</w:t>
            </w:r>
            <w:r w:rsidRPr="0056146D">
              <w:rPr>
                <w:sz w:val="24"/>
                <w:szCs w:val="24"/>
              </w:rPr>
              <w:t>ы</w:t>
            </w:r>
            <w:r w:rsidRPr="0056146D">
              <w:rPr>
                <w:sz w:val="24"/>
                <w:szCs w:val="24"/>
              </w:rPr>
              <w:t>чайных ситуациях;</w:t>
            </w:r>
          </w:p>
          <w:p w:rsidR="00455194" w:rsidRPr="0056146D" w:rsidRDefault="00455194" w:rsidP="0056146D">
            <w:pPr>
              <w:jc w:val="both"/>
              <w:rPr>
                <w:sz w:val="24"/>
                <w:szCs w:val="24"/>
              </w:rPr>
            </w:pPr>
            <w:r w:rsidRPr="0056146D">
              <w:rPr>
                <w:sz w:val="24"/>
                <w:szCs w:val="24"/>
              </w:rPr>
              <w:t xml:space="preserve">члены постоянно действующей </w:t>
            </w:r>
            <w:r w:rsidRPr="0056146D">
              <w:rPr>
                <w:sz w:val="24"/>
                <w:szCs w:val="24"/>
              </w:rPr>
              <w:lastRenderedPageBreak/>
              <w:t>комиссии по повышению у</w:t>
            </w:r>
            <w:r w:rsidRPr="0056146D">
              <w:rPr>
                <w:sz w:val="24"/>
                <w:szCs w:val="24"/>
              </w:rPr>
              <w:t>с</w:t>
            </w:r>
            <w:r w:rsidRPr="0056146D">
              <w:rPr>
                <w:sz w:val="24"/>
                <w:szCs w:val="24"/>
              </w:rPr>
              <w:t>тойчивости функционирования организаций в чрезвычайных ситуациях;</w:t>
            </w:r>
          </w:p>
          <w:p w:rsidR="00455194" w:rsidRPr="0056146D" w:rsidRDefault="00455194" w:rsidP="0056146D">
            <w:pPr>
              <w:jc w:val="both"/>
              <w:rPr>
                <w:sz w:val="24"/>
                <w:szCs w:val="24"/>
              </w:rPr>
            </w:pPr>
            <w:r w:rsidRPr="0056146D">
              <w:rPr>
                <w:sz w:val="24"/>
                <w:szCs w:val="24"/>
              </w:rPr>
              <w:t>лица, ответственные за пожа</w:t>
            </w:r>
            <w:r w:rsidRPr="0056146D">
              <w:rPr>
                <w:sz w:val="24"/>
                <w:szCs w:val="24"/>
              </w:rPr>
              <w:t>р</w:t>
            </w:r>
            <w:r w:rsidRPr="0056146D">
              <w:rPr>
                <w:sz w:val="24"/>
                <w:szCs w:val="24"/>
              </w:rPr>
              <w:t>ную безопасность администр</w:t>
            </w:r>
            <w:r w:rsidRPr="0056146D">
              <w:rPr>
                <w:sz w:val="24"/>
                <w:szCs w:val="24"/>
              </w:rPr>
              <w:t>а</w:t>
            </w:r>
            <w:r w:rsidRPr="0056146D">
              <w:rPr>
                <w:sz w:val="24"/>
                <w:szCs w:val="24"/>
              </w:rPr>
              <w:t>тивных зданий, находящихся в собственности района</w:t>
            </w:r>
          </w:p>
        </w:tc>
        <w:tc>
          <w:tcPr>
            <w:tcW w:w="580"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lastRenderedPageBreak/>
              <w:t xml:space="preserve">МКУ НВ «Управление по делам ГО и ЧС», </w:t>
            </w:r>
          </w:p>
          <w:p w:rsidR="00455194" w:rsidRPr="0056146D" w:rsidRDefault="00455194" w:rsidP="0056146D">
            <w:pPr>
              <w:jc w:val="both"/>
              <w:rPr>
                <w:sz w:val="24"/>
                <w:szCs w:val="24"/>
              </w:rPr>
            </w:pPr>
            <w:r w:rsidRPr="0056146D">
              <w:rPr>
                <w:sz w:val="24"/>
                <w:szCs w:val="24"/>
              </w:rPr>
              <w:t>МКУ «УКС по застройке Нижневарто</w:t>
            </w:r>
            <w:r w:rsidRPr="0056146D">
              <w:rPr>
                <w:sz w:val="24"/>
                <w:szCs w:val="24"/>
              </w:rPr>
              <w:t>в</w:t>
            </w:r>
            <w:r w:rsidRPr="0056146D">
              <w:rPr>
                <w:sz w:val="24"/>
                <w:szCs w:val="24"/>
              </w:rPr>
              <w:t>ского района»</w:t>
            </w:r>
          </w:p>
          <w:p w:rsidR="00455194" w:rsidRPr="0056146D" w:rsidRDefault="00455194" w:rsidP="0056146D">
            <w:pPr>
              <w:jc w:val="both"/>
              <w:rPr>
                <w:sz w:val="24"/>
                <w:szCs w:val="24"/>
              </w:rPr>
            </w:pPr>
          </w:p>
          <w:p w:rsidR="00455194" w:rsidRPr="0056146D" w:rsidRDefault="00455194" w:rsidP="0056146D">
            <w:pPr>
              <w:jc w:val="both"/>
              <w:rPr>
                <w:sz w:val="24"/>
                <w:szCs w:val="24"/>
              </w:rPr>
            </w:pPr>
          </w:p>
          <w:p w:rsidR="00455194" w:rsidRPr="0056146D" w:rsidRDefault="00455194" w:rsidP="0056146D">
            <w:pPr>
              <w:jc w:val="both"/>
              <w:rPr>
                <w:sz w:val="24"/>
                <w:szCs w:val="24"/>
              </w:rPr>
            </w:pPr>
          </w:p>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100,0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0,0</w:t>
            </w:r>
          </w:p>
        </w:tc>
        <w:tc>
          <w:tcPr>
            <w:tcW w:w="566" w:type="pct"/>
            <w:tcBorders>
              <w:right w:val="single" w:sz="4" w:space="0" w:color="auto"/>
            </w:tcBorders>
          </w:tcPr>
          <w:p w:rsidR="00455194" w:rsidRPr="0056146D" w:rsidRDefault="00455194" w:rsidP="0056146D">
            <w:pPr>
              <w:jc w:val="center"/>
              <w:rPr>
                <w:sz w:val="24"/>
                <w:szCs w:val="24"/>
              </w:rPr>
            </w:pPr>
            <w:r w:rsidRPr="0056146D">
              <w:rPr>
                <w:sz w:val="24"/>
                <w:szCs w:val="24"/>
              </w:rPr>
              <w:t>100,0</w:t>
            </w:r>
          </w:p>
        </w:tc>
      </w:tr>
      <w:tr w:rsidR="00455194" w:rsidRPr="0056146D" w:rsidTr="008D7C1E">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100,0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0,0</w:t>
            </w:r>
          </w:p>
        </w:tc>
        <w:tc>
          <w:tcPr>
            <w:tcW w:w="566" w:type="pct"/>
          </w:tcPr>
          <w:p w:rsidR="00455194" w:rsidRPr="0056146D" w:rsidRDefault="00455194" w:rsidP="0056146D">
            <w:pPr>
              <w:jc w:val="center"/>
              <w:rPr>
                <w:sz w:val="24"/>
                <w:szCs w:val="24"/>
              </w:rPr>
            </w:pPr>
            <w:r w:rsidRPr="0056146D">
              <w:rPr>
                <w:sz w:val="24"/>
                <w:szCs w:val="24"/>
              </w:rPr>
              <w:t>100,0</w:t>
            </w:r>
          </w:p>
        </w:tc>
      </w:tr>
      <w:tr w:rsidR="00455194" w:rsidRPr="0056146D" w:rsidTr="008D7C1E">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5000" w:type="pct"/>
            <w:gridSpan w:val="9"/>
          </w:tcPr>
          <w:p w:rsidR="00455194" w:rsidRPr="0056146D" w:rsidRDefault="00455194" w:rsidP="0056146D">
            <w:pPr>
              <w:jc w:val="center"/>
              <w:rPr>
                <w:b/>
                <w:sz w:val="24"/>
                <w:szCs w:val="24"/>
              </w:rPr>
            </w:pPr>
            <w:r w:rsidRPr="0056146D">
              <w:rPr>
                <w:b/>
                <w:sz w:val="24"/>
                <w:szCs w:val="24"/>
              </w:rPr>
              <w:lastRenderedPageBreak/>
              <w:t>Задача 5. Обеспечение населенных пунктов района системой оповещения населения на случай чрезвычайных ситуаций</w:t>
            </w:r>
          </w:p>
        </w:tc>
      </w:tr>
      <w:tr w:rsidR="00455194" w:rsidRPr="0056146D" w:rsidTr="008D7C1E">
        <w:trPr>
          <w:trHeight w:val="367"/>
        </w:trPr>
        <w:tc>
          <w:tcPr>
            <w:tcW w:w="228" w:type="pct"/>
            <w:vMerge w:val="restart"/>
            <w:tcBorders>
              <w:right w:val="single" w:sz="4" w:space="0" w:color="auto"/>
            </w:tcBorders>
          </w:tcPr>
          <w:p w:rsidR="00455194" w:rsidRPr="0056146D" w:rsidRDefault="00455194" w:rsidP="0056146D">
            <w:pPr>
              <w:jc w:val="center"/>
              <w:rPr>
                <w:sz w:val="24"/>
                <w:szCs w:val="24"/>
              </w:rPr>
            </w:pPr>
            <w:r w:rsidRPr="0056146D">
              <w:rPr>
                <w:sz w:val="24"/>
                <w:szCs w:val="24"/>
              </w:rPr>
              <w:t>5.1.</w:t>
            </w:r>
          </w:p>
        </w:tc>
        <w:tc>
          <w:tcPr>
            <w:tcW w:w="1206" w:type="pct"/>
            <w:gridSpan w:val="2"/>
            <w:vMerge w:val="restart"/>
            <w:tcBorders>
              <w:left w:val="single" w:sz="4" w:space="0" w:color="auto"/>
            </w:tcBorders>
          </w:tcPr>
          <w:p w:rsidR="00455194" w:rsidRPr="0056146D" w:rsidRDefault="00455194" w:rsidP="00455194">
            <w:pPr>
              <w:rPr>
                <w:sz w:val="24"/>
                <w:szCs w:val="24"/>
              </w:rPr>
            </w:pPr>
            <w:r w:rsidRPr="0056146D">
              <w:rPr>
                <w:sz w:val="24"/>
                <w:szCs w:val="24"/>
              </w:rPr>
              <w:t>Реконструкция территориал</w:t>
            </w:r>
            <w:r w:rsidRPr="0056146D">
              <w:rPr>
                <w:sz w:val="24"/>
                <w:szCs w:val="24"/>
              </w:rPr>
              <w:t>ь</w:t>
            </w:r>
            <w:r w:rsidRPr="0056146D">
              <w:rPr>
                <w:sz w:val="24"/>
                <w:szCs w:val="24"/>
              </w:rPr>
              <w:t>ной системы оповещения гра</w:t>
            </w:r>
            <w:r w:rsidRPr="0056146D">
              <w:rPr>
                <w:sz w:val="24"/>
                <w:szCs w:val="24"/>
              </w:rPr>
              <w:t>ж</w:t>
            </w:r>
            <w:r w:rsidRPr="0056146D">
              <w:rPr>
                <w:sz w:val="24"/>
                <w:szCs w:val="24"/>
              </w:rPr>
              <w:t>данской обороны и чрезвыча</w:t>
            </w:r>
            <w:r w:rsidRPr="0056146D">
              <w:rPr>
                <w:sz w:val="24"/>
                <w:szCs w:val="24"/>
              </w:rPr>
              <w:t>й</w:t>
            </w:r>
            <w:r w:rsidRPr="0056146D">
              <w:rPr>
                <w:sz w:val="24"/>
                <w:szCs w:val="24"/>
              </w:rPr>
              <w:t>ных ситуаций Ханты-Мансийского автономного о</w:t>
            </w:r>
            <w:r w:rsidRPr="0056146D">
              <w:rPr>
                <w:sz w:val="24"/>
                <w:szCs w:val="24"/>
              </w:rPr>
              <w:t>к</w:t>
            </w:r>
            <w:r w:rsidRPr="0056146D">
              <w:rPr>
                <w:sz w:val="24"/>
                <w:szCs w:val="24"/>
              </w:rPr>
              <w:t>руга – Югры на территории района</w:t>
            </w:r>
          </w:p>
        </w:tc>
        <w:tc>
          <w:tcPr>
            <w:tcW w:w="580" w:type="pct"/>
            <w:vMerge w:val="restart"/>
            <w:tcBorders>
              <w:right w:val="single" w:sz="4" w:space="0" w:color="auto"/>
            </w:tcBorders>
          </w:tcPr>
          <w:p w:rsidR="00455194" w:rsidRPr="0056146D" w:rsidRDefault="00455194" w:rsidP="00455194">
            <w:pPr>
              <w:rPr>
                <w:sz w:val="24"/>
                <w:szCs w:val="24"/>
              </w:rPr>
            </w:pPr>
            <w:r w:rsidRPr="0056146D">
              <w:rPr>
                <w:sz w:val="24"/>
                <w:szCs w:val="24"/>
              </w:rPr>
              <w:t xml:space="preserve">МКУ НВ «Управление по делам ГО и ЧС», </w:t>
            </w:r>
          </w:p>
          <w:p w:rsidR="00455194" w:rsidRPr="0056146D" w:rsidRDefault="00455194" w:rsidP="00455194">
            <w:pPr>
              <w:rPr>
                <w:sz w:val="24"/>
                <w:szCs w:val="24"/>
              </w:rPr>
            </w:pPr>
            <w:r w:rsidRPr="0056146D">
              <w:rPr>
                <w:sz w:val="24"/>
                <w:szCs w:val="24"/>
              </w:rPr>
              <w:t>МКУ «УКС по застройке Нижневарто</w:t>
            </w:r>
            <w:r w:rsidRPr="0056146D">
              <w:rPr>
                <w:sz w:val="24"/>
                <w:szCs w:val="24"/>
              </w:rPr>
              <w:t>в</w:t>
            </w:r>
            <w:r w:rsidRPr="0056146D">
              <w:rPr>
                <w:sz w:val="24"/>
                <w:szCs w:val="24"/>
              </w:rPr>
              <w:t>ского района»</w:t>
            </w:r>
          </w:p>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10</w:t>
            </w:r>
            <w:r w:rsidR="0056146D">
              <w:rPr>
                <w:sz w:val="24"/>
                <w:szCs w:val="24"/>
              </w:rPr>
              <w:t xml:space="preserve"> </w:t>
            </w:r>
            <w:r w:rsidRPr="0056146D">
              <w:rPr>
                <w:sz w:val="24"/>
                <w:szCs w:val="24"/>
              </w:rPr>
              <w:t>817,0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10</w:t>
            </w:r>
            <w:r w:rsidR="0056146D">
              <w:rPr>
                <w:sz w:val="24"/>
                <w:szCs w:val="24"/>
              </w:rPr>
              <w:t xml:space="preserve"> </w:t>
            </w:r>
            <w:r w:rsidRPr="0056146D">
              <w:rPr>
                <w:sz w:val="24"/>
                <w:szCs w:val="24"/>
              </w:rPr>
              <w:t>817,0</w:t>
            </w:r>
          </w:p>
        </w:tc>
        <w:tc>
          <w:tcPr>
            <w:tcW w:w="532" w:type="pct"/>
          </w:tcPr>
          <w:p w:rsidR="00455194" w:rsidRPr="0056146D" w:rsidRDefault="00455194" w:rsidP="0056146D">
            <w:pPr>
              <w:jc w:val="center"/>
              <w:rPr>
                <w:sz w:val="24"/>
                <w:szCs w:val="24"/>
              </w:rPr>
            </w:pPr>
            <w:r w:rsidRPr="0056146D">
              <w:rPr>
                <w:sz w:val="24"/>
                <w:szCs w:val="24"/>
              </w:rPr>
              <w:t>0,0</w:t>
            </w:r>
          </w:p>
        </w:tc>
        <w:tc>
          <w:tcPr>
            <w:tcW w:w="566" w:type="pct"/>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679"/>
        </w:trPr>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0,0</w:t>
            </w:r>
          </w:p>
        </w:tc>
        <w:tc>
          <w:tcPr>
            <w:tcW w:w="566" w:type="pct"/>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842"/>
        </w:trPr>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p w:rsidR="00455194" w:rsidRPr="0056146D" w:rsidRDefault="00455194" w:rsidP="0056146D">
            <w:pPr>
              <w:jc w:val="center"/>
              <w:rPr>
                <w:sz w:val="24"/>
                <w:szCs w:val="24"/>
              </w:rPr>
            </w:pP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10</w:t>
            </w:r>
            <w:r w:rsidR="0056146D">
              <w:rPr>
                <w:sz w:val="24"/>
                <w:szCs w:val="24"/>
              </w:rPr>
              <w:t xml:space="preserve"> </w:t>
            </w:r>
            <w:r w:rsidRPr="0056146D">
              <w:rPr>
                <w:sz w:val="24"/>
                <w:szCs w:val="24"/>
              </w:rPr>
              <w:t>817,0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10817,0</w:t>
            </w:r>
          </w:p>
        </w:tc>
        <w:tc>
          <w:tcPr>
            <w:tcW w:w="532" w:type="pct"/>
          </w:tcPr>
          <w:p w:rsidR="00455194" w:rsidRPr="0056146D" w:rsidRDefault="00455194" w:rsidP="0056146D">
            <w:pPr>
              <w:jc w:val="center"/>
              <w:rPr>
                <w:sz w:val="24"/>
                <w:szCs w:val="24"/>
              </w:rPr>
            </w:pPr>
            <w:r w:rsidRPr="0056146D">
              <w:rPr>
                <w:sz w:val="24"/>
                <w:szCs w:val="24"/>
              </w:rPr>
              <w:t>0,0</w:t>
            </w:r>
          </w:p>
        </w:tc>
        <w:tc>
          <w:tcPr>
            <w:tcW w:w="566" w:type="pct"/>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675"/>
        </w:trPr>
        <w:tc>
          <w:tcPr>
            <w:tcW w:w="228" w:type="pct"/>
            <w:vMerge/>
            <w:tcBorders>
              <w:right w:val="single" w:sz="4" w:space="0" w:color="auto"/>
            </w:tcBorders>
          </w:tcPr>
          <w:p w:rsidR="00455194" w:rsidRPr="0056146D" w:rsidRDefault="00455194" w:rsidP="00455194">
            <w:pPr>
              <w:rPr>
                <w:sz w:val="24"/>
                <w:szCs w:val="24"/>
              </w:rPr>
            </w:pPr>
          </w:p>
        </w:tc>
        <w:tc>
          <w:tcPr>
            <w:tcW w:w="1206" w:type="pct"/>
            <w:gridSpan w:val="2"/>
            <w:vMerge/>
            <w:tcBorders>
              <w:left w:val="single" w:sz="4" w:space="0" w:color="auto"/>
            </w:tcBorders>
          </w:tcPr>
          <w:p w:rsidR="00455194" w:rsidRPr="0056146D" w:rsidRDefault="00455194" w:rsidP="00455194">
            <w:pPr>
              <w:rPr>
                <w:sz w:val="24"/>
                <w:szCs w:val="24"/>
              </w:rPr>
            </w:pPr>
          </w:p>
        </w:tc>
        <w:tc>
          <w:tcPr>
            <w:tcW w:w="580" w:type="pct"/>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0,0</w:t>
            </w:r>
          </w:p>
        </w:tc>
        <w:tc>
          <w:tcPr>
            <w:tcW w:w="566" w:type="pct"/>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545"/>
        </w:trPr>
        <w:tc>
          <w:tcPr>
            <w:tcW w:w="228" w:type="pct"/>
            <w:vMerge/>
            <w:tcBorders>
              <w:right w:val="single" w:sz="4" w:space="0" w:color="auto"/>
            </w:tcBorders>
          </w:tcPr>
          <w:p w:rsidR="00455194" w:rsidRPr="0056146D" w:rsidRDefault="00455194" w:rsidP="00455194">
            <w:pPr>
              <w:rPr>
                <w:sz w:val="24"/>
                <w:szCs w:val="24"/>
                <w:highlight w:val="yellow"/>
              </w:rPr>
            </w:pPr>
          </w:p>
        </w:tc>
        <w:tc>
          <w:tcPr>
            <w:tcW w:w="1206" w:type="pct"/>
            <w:gridSpan w:val="2"/>
            <w:vMerge/>
            <w:tcBorders>
              <w:left w:val="single" w:sz="4" w:space="0" w:color="auto"/>
            </w:tcBorders>
          </w:tcPr>
          <w:p w:rsidR="00455194" w:rsidRPr="0056146D" w:rsidRDefault="00455194" w:rsidP="00455194">
            <w:pPr>
              <w:rPr>
                <w:sz w:val="24"/>
                <w:szCs w:val="24"/>
                <w:highlight w:val="yellow"/>
              </w:rPr>
            </w:pPr>
          </w:p>
        </w:tc>
        <w:tc>
          <w:tcPr>
            <w:tcW w:w="580" w:type="pct"/>
            <w:vMerge/>
            <w:tcBorders>
              <w:right w:val="single" w:sz="4" w:space="0" w:color="auto"/>
            </w:tcBorders>
          </w:tcPr>
          <w:p w:rsidR="00455194" w:rsidRPr="0056146D" w:rsidRDefault="00455194" w:rsidP="00455194">
            <w:pPr>
              <w:rPr>
                <w:sz w:val="24"/>
                <w:szCs w:val="24"/>
                <w:highlight w:val="yellow"/>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0,0</w:t>
            </w:r>
          </w:p>
        </w:tc>
        <w:tc>
          <w:tcPr>
            <w:tcW w:w="566" w:type="pct"/>
          </w:tcPr>
          <w:p w:rsidR="00455194" w:rsidRPr="0056146D" w:rsidRDefault="00455194" w:rsidP="0056146D">
            <w:pPr>
              <w:jc w:val="center"/>
              <w:rPr>
                <w:sz w:val="24"/>
                <w:szCs w:val="24"/>
              </w:rPr>
            </w:pPr>
            <w:r w:rsidRPr="0056146D">
              <w:rPr>
                <w:sz w:val="24"/>
                <w:szCs w:val="24"/>
              </w:rPr>
              <w:t>0,0</w:t>
            </w:r>
          </w:p>
        </w:tc>
      </w:tr>
      <w:tr w:rsidR="00455194" w:rsidRPr="0056146D" w:rsidTr="008D7C1E">
        <w:tc>
          <w:tcPr>
            <w:tcW w:w="2014" w:type="pct"/>
            <w:gridSpan w:val="4"/>
            <w:vMerge w:val="restart"/>
            <w:tcBorders>
              <w:right w:val="single" w:sz="4" w:space="0" w:color="auto"/>
            </w:tcBorders>
          </w:tcPr>
          <w:p w:rsidR="00455194" w:rsidRPr="0056146D" w:rsidRDefault="00455194" w:rsidP="00455194">
            <w:pPr>
              <w:rPr>
                <w:sz w:val="24"/>
                <w:szCs w:val="24"/>
              </w:rPr>
            </w:pPr>
            <w:r w:rsidRPr="0056146D">
              <w:rPr>
                <w:sz w:val="24"/>
                <w:szCs w:val="24"/>
              </w:rPr>
              <w:t>Итого по подпрограмме 1</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28</w:t>
            </w:r>
            <w:r w:rsidR="0056146D">
              <w:rPr>
                <w:sz w:val="24"/>
                <w:szCs w:val="24"/>
              </w:rPr>
              <w:t xml:space="preserve"> </w:t>
            </w:r>
            <w:r w:rsidRPr="0056146D">
              <w:rPr>
                <w:sz w:val="24"/>
                <w:szCs w:val="24"/>
              </w:rPr>
              <w:t>671,5</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12</w:t>
            </w:r>
            <w:r w:rsidR="0056146D">
              <w:rPr>
                <w:sz w:val="24"/>
                <w:szCs w:val="24"/>
              </w:rPr>
              <w:t xml:space="preserve"> </w:t>
            </w:r>
            <w:r w:rsidRPr="0056146D">
              <w:rPr>
                <w:sz w:val="24"/>
                <w:szCs w:val="24"/>
              </w:rPr>
              <w:t>214,7</w:t>
            </w:r>
          </w:p>
        </w:tc>
        <w:tc>
          <w:tcPr>
            <w:tcW w:w="532" w:type="pct"/>
          </w:tcPr>
          <w:p w:rsidR="00455194" w:rsidRPr="0056146D" w:rsidRDefault="00455194" w:rsidP="0056146D">
            <w:pPr>
              <w:jc w:val="center"/>
              <w:rPr>
                <w:sz w:val="24"/>
                <w:szCs w:val="24"/>
              </w:rPr>
            </w:pPr>
            <w:r w:rsidRPr="0056146D">
              <w:rPr>
                <w:sz w:val="24"/>
                <w:szCs w:val="24"/>
              </w:rPr>
              <w:t>14</w:t>
            </w:r>
            <w:r w:rsidR="0056146D">
              <w:rPr>
                <w:sz w:val="24"/>
                <w:szCs w:val="24"/>
              </w:rPr>
              <w:t xml:space="preserve"> </w:t>
            </w:r>
            <w:r w:rsidRPr="0056146D">
              <w:rPr>
                <w:sz w:val="24"/>
                <w:szCs w:val="24"/>
              </w:rPr>
              <w:t>296,8</w:t>
            </w:r>
          </w:p>
        </w:tc>
        <w:tc>
          <w:tcPr>
            <w:tcW w:w="566" w:type="pct"/>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160,0</w:t>
            </w:r>
          </w:p>
        </w:tc>
      </w:tr>
      <w:tr w:rsidR="00455194" w:rsidRPr="0056146D" w:rsidTr="008D7C1E">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700,0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700,0</w:t>
            </w:r>
          </w:p>
        </w:tc>
        <w:tc>
          <w:tcPr>
            <w:tcW w:w="566" w:type="pct"/>
          </w:tcPr>
          <w:p w:rsidR="00455194" w:rsidRPr="0056146D" w:rsidRDefault="00455194" w:rsidP="0056146D">
            <w:pPr>
              <w:jc w:val="center"/>
              <w:rPr>
                <w:sz w:val="24"/>
                <w:szCs w:val="24"/>
              </w:rPr>
            </w:pPr>
            <w:r w:rsidRPr="0056146D">
              <w:rPr>
                <w:sz w:val="24"/>
                <w:szCs w:val="24"/>
              </w:rPr>
              <w:t>0,0</w:t>
            </w:r>
          </w:p>
        </w:tc>
      </w:tr>
      <w:tr w:rsidR="00455194" w:rsidRPr="0056146D" w:rsidTr="008D7C1E">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16</w:t>
            </w:r>
            <w:r w:rsidR="0056146D">
              <w:rPr>
                <w:sz w:val="24"/>
                <w:szCs w:val="24"/>
              </w:rPr>
              <w:t xml:space="preserve"> </w:t>
            </w:r>
            <w:r w:rsidRPr="0056146D">
              <w:rPr>
                <w:sz w:val="24"/>
                <w:szCs w:val="24"/>
              </w:rPr>
              <w:t>971,5</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12</w:t>
            </w:r>
            <w:r w:rsidR="0056146D">
              <w:rPr>
                <w:sz w:val="24"/>
                <w:szCs w:val="24"/>
              </w:rPr>
              <w:t xml:space="preserve"> </w:t>
            </w:r>
            <w:r w:rsidRPr="0056146D">
              <w:rPr>
                <w:sz w:val="24"/>
                <w:szCs w:val="24"/>
              </w:rPr>
              <w:t>214,7</w:t>
            </w:r>
          </w:p>
        </w:tc>
        <w:tc>
          <w:tcPr>
            <w:tcW w:w="532" w:type="pct"/>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596,8</w:t>
            </w:r>
          </w:p>
        </w:tc>
        <w:tc>
          <w:tcPr>
            <w:tcW w:w="566" w:type="pct"/>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160,0</w:t>
            </w:r>
          </w:p>
        </w:tc>
      </w:tr>
      <w:tr w:rsidR="00455194" w:rsidRPr="0056146D" w:rsidTr="008D7C1E">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5000" w:type="pct"/>
            <w:gridSpan w:val="9"/>
            <w:tcBorders>
              <w:right w:val="single" w:sz="4" w:space="0" w:color="auto"/>
            </w:tcBorders>
          </w:tcPr>
          <w:p w:rsidR="00455194" w:rsidRPr="0056146D" w:rsidRDefault="00455194" w:rsidP="0056146D">
            <w:pPr>
              <w:jc w:val="center"/>
              <w:rPr>
                <w:b/>
                <w:sz w:val="24"/>
                <w:szCs w:val="24"/>
              </w:rPr>
            </w:pPr>
            <w:r w:rsidRPr="0056146D">
              <w:rPr>
                <w:b/>
                <w:sz w:val="24"/>
                <w:szCs w:val="24"/>
                <w:lang w:val="en-US"/>
              </w:rPr>
              <w:t>II</w:t>
            </w:r>
            <w:r w:rsidRPr="0056146D">
              <w:rPr>
                <w:b/>
                <w:sz w:val="24"/>
                <w:szCs w:val="24"/>
              </w:rPr>
              <w:t>. Цель: повышение защиты населения и территории района от угроз природного и техногенного характера</w:t>
            </w:r>
          </w:p>
        </w:tc>
      </w:tr>
      <w:tr w:rsidR="00455194" w:rsidRPr="0056146D" w:rsidTr="008D7C1E">
        <w:tc>
          <w:tcPr>
            <w:tcW w:w="5000" w:type="pct"/>
            <w:gridSpan w:val="9"/>
            <w:tcBorders>
              <w:right w:val="single" w:sz="4" w:space="0" w:color="auto"/>
            </w:tcBorders>
          </w:tcPr>
          <w:p w:rsidR="00455194" w:rsidRPr="0056146D" w:rsidRDefault="00455194" w:rsidP="0056146D">
            <w:pPr>
              <w:jc w:val="center"/>
              <w:rPr>
                <w:b/>
                <w:sz w:val="24"/>
                <w:szCs w:val="24"/>
              </w:rPr>
            </w:pPr>
            <w:r w:rsidRPr="0056146D">
              <w:rPr>
                <w:b/>
                <w:sz w:val="24"/>
                <w:szCs w:val="24"/>
              </w:rPr>
              <w:t>Подпрограмма 2. «Организация и обеспечение мероприятий в сфере гражданской обороны, защиты населения и территории района</w:t>
            </w:r>
          </w:p>
          <w:p w:rsidR="00455194" w:rsidRPr="0056146D" w:rsidRDefault="00455194" w:rsidP="0056146D">
            <w:pPr>
              <w:jc w:val="center"/>
              <w:rPr>
                <w:b/>
                <w:sz w:val="24"/>
                <w:szCs w:val="24"/>
              </w:rPr>
            </w:pPr>
            <w:r w:rsidRPr="0056146D">
              <w:rPr>
                <w:b/>
                <w:sz w:val="24"/>
                <w:szCs w:val="24"/>
              </w:rPr>
              <w:t>от чрезвычайных ситуаций»</w:t>
            </w:r>
          </w:p>
        </w:tc>
      </w:tr>
      <w:tr w:rsidR="00455194" w:rsidRPr="0056146D" w:rsidTr="008D7C1E">
        <w:tc>
          <w:tcPr>
            <w:tcW w:w="5000" w:type="pct"/>
            <w:gridSpan w:val="9"/>
            <w:tcBorders>
              <w:right w:val="single" w:sz="4" w:space="0" w:color="auto"/>
            </w:tcBorders>
          </w:tcPr>
          <w:p w:rsidR="00455194" w:rsidRPr="0056146D" w:rsidRDefault="00455194" w:rsidP="0056146D">
            <w:pPr>
              <w:jc w:val="center"/>
              <w:rPr>
                <w:b/>
                <w:sz w:val="24"/>
                <w:szCs w:val="24"/>
              </w:rPr>
            </w:pPr>
            <w:r w:rsidRPr="0056146D">
              <w:rPr>
                <w:b/>
                <w:sz w:val="24"/>
                <w:szCs w:val="24"/>
              </w:rPr>
              <w:t>Задача 1. Обеспечение мероприятий в области гражданской обороны, защиты населения от чрезвычайных ситуаций</w:t>
            </w:r>
          </w:p>
          <w:p w:rsidR="00455194" w:rsidRPr="0056146D" w:rsidRDefault="00455194" w:rsidP="0056146D">
            <w:pPr>
              <w:jc w:val="center"/>
              <w:rPr>
                <w:b/>
                <w:sz w:val="24"/>
                <w:szCs w:val="24"/>
              </w:rPr>
            </w:pPr>
            <w:r w:rsidRPr="0056146D">
              <w:rPr>
                <w:b/>
                <w:sz w:val="24"/>
                <w:szCs w:val="24"/>
              </w:rPr>
              <w:t>природного и техногенного характера</w:t>
            </w:r>
          </w:p>
        </w:tc>
      </w:tr>
      <w:tr w:rsidR="00455194" w:rsidRPr="0056146D" w:rsidTr="008D7C1E">
        <w:tc>
          <w:tcPr>
            <w:tcW w:w="278" w:type="pct"/>
            <w:gridSpan w:val="2"/>
            <w:vMerge w:val="restart"/>
            <w:tcBorders>
              <w:right w:val="single" w:sz="4" w:space="0" w:color="auto"/>
            </w:tcBorders>
          </w:tcPr>
          <w:p w:rsidR="00455194" w:rsidRDefault="00455194" w:rsidP="0056146D">
            <w:pPr>
              <w:jc w:val="center"/>
              <w:rPr>
                <w:sz w:val="24"/>
                <w:szCs w:val="24"/>
              </w:rPr>
            </w:pPr>
            <w:r w:rsidRPr="0056146D">
              <w:rPr>
                <w:sz w:val="24"/>
                <w:szCs w:val="24"/>
              </w:rPr>
              <w:t>1.1.</w:t>
            </w:r>
          </w:p>
          <w:p w:rsidR="0056146D" w:rsidRDefault="0056146D" w:rsidP="0056146D">
            <w:pPr>
              <w:jc w:val="center"/>
              <w:rPr>
                <w:sz w:val="24"/>
                <w:szCs w:val="24"/>
              </w:rPr>
            </w:pPr>
          </w:p>
          <w:p w:rsidR="0056146D" w:rsidRDefault="0056146D" w:rsidP="0056146D">
            <w:pPr>
              <w:jc w:val="center"/>
              <w:rPr>
                <w:sz w:val="24"/>
                <w:szCs w:val="24"/>
              </w:rPr>
            </w:pPr>
          </w:p>
          <w:p w:rsidR="0056146D" w:rsidRPr="0056146D" w:rsidRDefault="0056146D" w:rsidP="0056146D">
            <w:pPr>
              <w:jc w:val="center"/>
              <w:rPr>
                <w:sz w:val="24"/>
                <w:szCs w:val="24"/>
              </w:rPr>
            </w:pPr>
          </w:p>
        </w:tc>
        <w:tc>
          <w:tcPr>
            <w:tcW w:w="1156"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lastRenderedPageBreak/>
              <w:t>Мероприятия по защите сел</w:t>
            </w:r>
            <w:r w:rsidRPr="0056146D">
              <w:rPr>
                <w:sz w:val="24"/>
                <w:szCs w:val="24"/>
              </w:rPr>
              <w:t>ь</w:t>
            </w:r>
            <w:r w:rsidRPr="0056146D">
              <w:rPr>
                <w:sz w:val="24"/>
                <w:szCs w:val="24"/>
              </w:rPr>
              <w:t xml:space="preserve">ских населенных пунктов, не являющихся муниципальными </w:t>
            </w:r>
            <w:r w:rsidRPr="0056146D">
              <w:rPr>
                <w:sz w:val="24"/>
                <w:szCs w:val="24"/>
              </w:rPr>
              <w:lastRenderedPageBreak/>
              <w:t>образованиями района, от чрезвычайных ситуаций</w:t>
            </w:r>
          </w:p>
        </w:tc>
        <w:tc>
          <w:tcPr>
            <w:tcW w:w="580" w:type="pct"/>
            <w:vMerge w:val="restar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lastRenderedPageBreak/>
              <w:t xml:space="preserve">МКУ НВ «Управление по делам ГО и </w:t>
            </w:r>
            <w:r w:rsidRPr="0056146D">
              <w:rPr>
                <w:sz w:val="24"/>
                <w:szCs w:val="24"/>
              </w:rPr>
              <w:lastRenderedPageBreak/>
              <w:t>ЧС»</w:t>
            </w:r>
          </w:p>
        </w:tc>
        <w:tc>
          <w:tcPr>
            <w:tcW w:w="822" w:type="pct"/>
            <w:tcBorders>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lastRenderedPageBreak/>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149,6</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839,6</w:t>
            </w:r>
          </w:p>
        </w:tc>
        <w:tc>
          <w:tcPr>
            <w:tcW w:w="532" w:type="pct"/>
          </w:tcPr>
          <w:p w:rsidR="00455194" w:rsidRPr="0056146D" w:rsidRDefault="00455194" w:rsidP="0056146D">
            <w:pPr>
              <w:jc w:val="center"/>
              <w:rPr>
                <w:sz w:val="24"/>
                <w:szCs w:val="24"/>
              </w:rPr>
            </w:pPr>
            <w:r w:rsidRPr="0056146D">
              <w:rPr>
                <w:sz w:val="24"/>
                <w:szCs w:val="24"/>
              </w:rPr>
              <w:t>655,0</w:t>
            </w:r>
          </w:p>
        </w:tc>
        <w:tc>
          <w:tcPr>
            <w:tcW w:w="566" w:type="pct"/>
          </w:tcPr>
          <w:p w:rsidR="00455194" w:rsidRPr="0056146D" w:rsidRDefault="00455194" w:rsidP="0056146D">
            <w:pPr>
              <w:jc w:val="center"/>
              <w:rPr>
                <w:sz w:val="24"/>
                <w:szCs w:val="24"/>
              </w:rPr>
            </w:pPr>
            <w:r w:rsidRPr="0056146D">
              <w:rPr>
                <w:sz w:val="24"/>
                <w:szCs w:val="24"/>
              </w:rPr>
              <w:t>655,0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149,6</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839,6</w:t>
            </w:r>
          </w:p>
        </w:tc>
        <w:tc>
          <w:tcPr>
            <w:tcW w:w="532" w:type="pct"/>
          </w:tcPr>
          <w:p w:rsidR="00455194" w:rsidRPr="0056146D" w:rsidRDefault="00455194" w:rsidP="0056146D">
            <w:pPr>
              <w:jc w:val="center"/>
              <w:rPr>
                <w:sz w:val="24"/>
                <w:szCs w:val="24"/>
              </w:rPr>
            </w:pPr>
            <w:r w:rsidRPr="0056146D">
              <w:rPr>
                <w:sz w:val="24"/>
                <w:szCs w:val="24"/>
              </w:rPr>
              <w:t>655,0</w:t>
            </w:r>
          </w:p>
        </w:tc>
        <w:tc>
          <w:tcPr>
            <w:tcW w:w="566" w:type="pct"/>
          </w:tcPr>
          <w:p w:rsidR="00455194" w:rsidRPr="0056146D" w:rsidRDefault="00455194" w:rsidP="0056146D">
            <w:pPr>
              <w:jc w:val="center"/>
              <w:rPr>
                <w:sz w:val="24"/>
                <w:szCs w:val="24"/>
              </w:rPr>
            </w:pPr>
            <w:r w:rsidRPr="0056146D">
              <w:rPr>
                <w:sz w:val="24"/>
                <w:szCs w:val="24"/>
              </w:rPr>
              <w:t>655,0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tcBorders>
              <w:right w:val="single" w:sz="4" w:space="0" w:color="auto"/>
            </w:tcBorders>
          </w:tcPr>
          <w:p w:rsidR="00455194" w:rsidRPr="0056146D" w:rsidRDefault="00455194" w:rsidP="0056146D">
            <w:pPr>
              <w:jc w:val="center"/>
              <w:rPr>
                <w:sz w:val="24"/>
                <w:szCs w:val="24"/>
              </w:rPr>
            </w:pPr>
          </w:p>
        </w:tc>
        <w:tc>
          <w:tcPr>
            <w:tcW w:w="1156" w:type="pct"/>
            <w:tcBorders>
              <w:right w:val="single" w:sz="4" w:space="0" w:color="auto"/>
            </w:tcBorders>
          </w:tcPr>
          <w:p w:rsidR="00455194" w:rsidRPr="0056146D" w:rsidRDefault="00455194" w:rsidP="0056146D">
            <w:pPr>
              <w:jc w:val="both"/>
              <w:rPr>
                <w:sz w:val="24"/>
                <w:szCs w:val="24"/>
              </w:rPr>
            </w:pPr>
            <w:r w:rsidRPr="0056146D">
              <w:rPr>
                <w:sz w:val="24"/>
                <w:szCs w:val="24"/>
              </w:rPr>
              <w:t>в том числе:</w:t>
            </w:r>
          </w:p>
        </w:tc>
        <w:tc>
          <w:tcPr>
            <w:tcW w:w="580" w:type="pct"/>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p>
        </w:tc>
        <w:tc>
          <w:tcPr>
            <w:tcW w:w="581" w:type="pct"/>
            <w:tcBorders>
              <w:right w:val="single" w:sz="4" w:space="0" w:color="auto"/>
            </w:tcBorders>
          </w:tcPr>
          <w:p w:rsidR="00455194" w:rsidRPr="0056146D" w:rsidRDefault="00455194" w:rsidP="0056146D">
            <w:pPr>
              <w:jc w:val="center"/>
              <w:rPr>
                <w:sz w:val="24"/>
                <w:szCs w:val="24"/>
              </w:rPr>
            </w:pPr>
          </w:p>
        </w:tc>
        <w:tc>
          <w:tcPr>
            <w:tcW w:w="485" w:type="pct"/>
            <w:tcBorders>
              <w:left w:val="single" w:sz="4" w:space="0" w:color="auto"/>
            </w:tcBorders>
          </w:tcPr>
          <w:p w:rsidR="00455194" w:rsidRPr="0056146D" w:rsidRDefault="00455194" w:rsidP="0056146D">
            <w:pPr>
              <w:jc w:val="center"/>
              <w:rPr>
                <w:sz w:val="24"/>
                <w:szCs w:val="24"/>
              </w:rPr>
            </w:pPr>
          </w:p>
        </w:tc>
        <w:tc>
          <w:tcPr>
            <w:tcW w:w="532" w:type="pct"/>
          </w:tcPr>
          <w:p w:rsidR="00455194" w:rsidRPr="0056146D" w:rsidRDefault="00455194" w:rsidP="0056146D">
            <w:pPr>
              <w:jc w:val="center"/>
              <w:rPr>
                <w:sz w:val="24"/>
                <w:szCs w:val="24"/>
              </w:rPr>
            </w:pPr>
          </w:p>
        </w:tc>
        <w:tc>
          <w:tcPr>
            <w:tcW w:w="566" w:type="pct"/>
          </w:tcPr>
          <w:p w:rsidR="00455194" w:rsidRPr="0056146D" w:rsidRDefault="00455194" w:rsidP="0056146D">
            <w:pPr>
              <w:jc w:val="center"/>
              <w:rPr>
                <w:sz w:val="24"/>
                <w:szCs w:val="24"/>
              </w:rPr>
            </w:pPr>
          </w:p>
        </w:tc>
      </w:tr>
      <w:tr w:rsidR="00455194" w:rsidRPr="0056146D" w:rsidTr="008D7C1E">
        <w:tc>
          <w:tcPr>
            <w:tcW w:w="278" w:type="pct"/>
            <w:gridSpan w:val="2"/>
            <w:tcBorders>
              <w:right w:val="single" w:sz="4" w:space="0" w:color="auto"/>
            </w:tcBorders>
          </w:tcPr>
          <w:p w:rsidR="00455194" w:rsidRPr="0056146D" w:rsidRDefault="00455194" w:rsidP="0056146D">
            <w:pPr>
              <w:jc w:val="center"/>
              <w:rPr>
                <w:sz w:val="24"/>
                <w:szCs w:val="24"/>
              </w:rPr>
            </w:pPr>
            <w:r w:rsidRPr="0056146D">
              <w:rPr>
                <w:sz w:val="24"/>
                <w:szCs w:val="24"/>
              </w:rPr>
              <w:t>1.1.1.</w:t>
            </w:r>
          </w:p>
        </w:tc>
        <w:tc>
          <w:tcPr>
            <w:tcW w:w="1156" w:type="pct"/>
            <w:tcBorders>
              <w:right w:val="single" w:sz="4" w:space="0" w:color="auto"/>
            </w:tcBorders>
          </w:tcPr>
          <w:p w:rsidR="00455194" w:rsidRPr="0056146D" w:rsidRDefault="00455194" w:rsidP="0056146D">
            <w:pPr>
              <w:jc w:val="both"/>
              <w:rPr>
                <w:sz w:val="24"/>
                <w:szCs w:val="24"/>
              </w:rPr>
            </w:pPr>
            <w:r w:rsidRPr="0056146D">
              <w:rPr>
                <w:sz w:val="24"/>
                <w:szCs w:val="24"/>
              </w:rPr>
              <w:t>Приобретение пожарно-технического инвентаря и вооружения</w:t>
            </w:r>
          </w:p>
        </w:tc>
        <w:tc>
          <w:tcPr>
            <w:tcW w:w="580" w:type="pc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574,6</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314,6</w:t>
            </w:r>
          </w:p>
        </w:tc>
        <w:tc>
          <w:tcPr>
            <w:tcW w:w="532" w:type="pct"/>
          </w:tcPr>
          <w:p w:rsidR="00455194" w:rsidRPr="0056146D" w:rsidRDefault="00455194" w:rsidP="0056146D">
            <w:pPr>
              <w:jc w:val="center"/>
              <w:rPr>
                <w:sz w:val="24"/>
                <w:szCs w:val="24"/>
              </w:rPr>
            </w:pPr>
            <w:r w:rsidRPr="0056146D">
              <w:rPr>
                <w:sz w:val="24"/>
                <w:szCs w:val="24"/>
              </w:rPr>
              <w:t>130,0</w:t>
            </w:r>
          </w:p>
        </w:tc>
        <w:tc>
          <w:tcPr>
            <w:tcW w:w="566" w:type="pct"/>
          </w:tcPr>
          <w:p w:rsidR="00455194" w:rsidRPr="0056146D" w:rsidRDefault="00455194" w:rsidP="0056146D">
            <w:pPr>
              <w:jc w:val="center"/>
              <w:rPr>
                <w:sz w:val="24"/>
                <w:szCs w:val="24"/>
              </w:rPr>
            </w:pPr>
            <w:r w:rsidRPr="0056146D">
              <w:rPr>
                <w:sz w:val="24"/>
                <w:szCs w:val="24"/>
              </w:rPr>
              <w:t>130,0</w:t>
            </w:r>
          </w:p>
        </w:tc>
      </w:tr>
      <w:tr w:rsidR="00455194" w:rsidRPr="0056146D" w:rsidTr="008D7C1E">
        <w:tc>
          <w:tcPr>
            <w:tcW w:w="278" w:type="pct"/>
            <w:gridSpan w:val="2"/>
            <w:tcBorders>
              <w:right w:val="single" w:sz="4" w:space="0" w:color="auto"/>
            </w:tcBorders>
          </w:tcPr>
          <w:p w:rsidR="00455194" w:rsidRPr="0056146D" w:rsidRDefault="00455194" w:rsidP="0056146D">
            <w:pPr>
              <w:jc w:val="center"/>
              <w:rPr>
                <w:sz w:val="24"/>
                <w:szCs w:val="24"/>
              </w:rPr>
            </w:pPr>
            <w:r w:rsidRPr="0056146D">
              <w:rPr>
                <w:sz w:val="24"/>
                <w:szCs w:val="24"/>
              </w:rPr>
              <w:t>1.1.2.</w:t>
            </w:r>
          </w:p>
        </w:tc>
        <w:tc>
          <w:tcPr>
            <w:tcW w:w="1156" w:type="pct"/>
            <w:tcBorders>
              <w:right w:val="single" w:sz="4" w:space="0" w:color="auto"/>
            </w:tcBorders>
          </w:tcPr>
          <w:p w:rsidR="00455194" w:rsidRPr="0056146D" w:rsidRDefault="00455194" w:rsidP="0056146D">
            <w:pPr>
              <w:jc w:val="both"/>
              <w:rPr>
                <w:sz w:val="24"/>
                <w:szCs w:val="24"/>
              </w:rPr>
            </w:pPr>
            <w:r w:rsidRPr="0056146D">
              <w:rPr>
                <w:sz w:val="24"/>
                <w:szCs w:val="24"/>
              </w:rPr>
              <w:t>Содержание сезонных раб</w:t>
            </w:r>
            <w:r w:rsidRPr="0056146D">
              <w:rPr>
                <w:sz w:val="24"/>
                <w:szCs w:val="24"/>
              </w:rPr>
              <w:t>о</w:t>
            </w:r>
            <w:r w:rsidRPr="0056146D">
              <w:rPr>
                <w:sz w:val="24"/>
                <w:szCs w:val="24"/>
              </w:rPr>
              <w:t>чих по тушению лесных п</w:t>
            </w:r>
            <w:r w:rsidRPr="0056146D">
              <w:rPr>
                <w:sz w:val="24"/>
                <w:szCs w:val="24"/>
              </w:rPr>
              <w:t>о</w:t>
            </w:r>
            <w:r w:rsidRPr="0056146D">
              <w:rPr>
                <w:sz w:val="24"/>
                <w:szCs w:val="24"/>
              </w:rPr>
              <w:t>жаров</w:t>
            </w:r>
          </w:p>
        </w:tc>
        <w:tc>
          <w:tcPr>
            <w:tcW w:w="580" w:type="pc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750,0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250,0</w:t>
            </w:r>
          </w:p>
        </w:tc>
        <w:tc>
          <w:tcPr>
            <w:tcW w:w="532" w:type="pct"/>
          </w:tcPr>
          <w:p w:rsidR="00455194" w:rsidRPr="0056146D" w:rsidRDefault="00455194" w:rsidP="0056146D">
            <w:pPr>
              <w:jc w:val="center"/>
              <w:rPr>
                <w:sz w:val="24"/>
                <w:szCs w:val="24"/>
              </w:rPr>
            </w:pPr>
            <w:r w:rsidRPr="0056146D">
              <w:rPr>
                <w:sz w:val="24"/>
                <w:szCs w:val="24"/>
              </w:rPr>
              <w:t>250,0</w:t>
            </w:r>
          </w:p>
        </w:tc>
        <w:tc>
          <w:tcPr>
            <w:tcW w:w="566" w:type="pct"/>
          </w:tcPr>
          <w:p w:rsidR="00455194" w:rsidRPr="0056146D" w:rsidRDefault="00455194" w:rsidP="0056146D">
            <w:pPr>
              <w:jc w:val="center"/>
              <w:rPr>
                <w:sz w:val="24"/>
                <w:szCs w:val="24"/>
              </w:rPr>
            </w:pPr>
            <w:r w:rsidRPr="0056146D">
              <w:rPr>
                <w:sz w:val="24"/>
                <w:szCs w:val="24"/>
              </w:rPr>
              <w:t>250,0</w:t>
            </w:r>
          </w:p>
        </w:tc>
      </w:tr>
      <w:tr w:rsidR="00455194" w:rsidRPr="0056146D" w:rsidTr="008D7C1E">
        <w:tc>
          <w:tcPr>
            <w:tcW w:w="278" w:type="pct"/>
            <w:gridSpan w:val="2"/>
            <w:tcBorders>
              <w:right w:val="single" w:sz="4" w:space="0" w:color="auto"/>
            </w:tcBorders>
          </w:tcPr>
          <w:p w:rsidR="00455194" w:rsidRPr="0056146D" w:rsidRDefault="00455194" w:rsidP="0056146D">
            <w:pPr>
              <w:jc w:val="center"/>
              <w:rPr>
                <w:sz w:val="24"/>
                <w:szCs w:val="24"/>
              </w:rPr>
            </w:pPr>
            <w:r w:rsidRPr="0056146D">
              <w:rPr>
                <w:sz w:val="24"/>
                <w:szCs w:val="24"/>
              </w:rPr>
              <w:t>1.1.3.</w:t>
            </w:r>
          </w:p>
        </w:tc>
        <w:tc>
          <w:tcPr>
            <w:tcW w:w="1156" w:type="pct"/>
            <w:tcBorders>
              <w:right w:val="single" w:sz="4" w:space="0" w:color="auto"/>
            </w:tcBorders>
          </w:tcPr>
          <w:p w:rsidR="00455194" w:rsidRPr="0056146D" w:rsidRDefault="00455194" w:rsidP="0056146D">
            <w:pPr>
              <w:jc w:val="both"/>
              <w:rPr>
                <w:sz w:val="24"/>
                <w:szCs w:val="24"/>
              </w:rPr>
            </w:pPr>
            <w:r w:rsidRPr="0056146D">
              <w:rPr>
                <w:sz w:val="24"/>
                <w:szCs w:val="24"/>
              </w:rPr>
              <w:t>Поддержание противопожа</w:t>
            </w:r>
            <w:r w:rsidRPr="0056146D">
              <w:rPr>
                <w:sz w:val="24"/>
                <w:szCs w:val="24"/>
              </w:rPr>
              <w:t>р</w:t>
            </w:r>
            <w:r w:rsidRPr="0056146D">
              <w:rPr>
                <w:sz w:val="24"/>
                <w:szCs w:val="24"/>
              </w:rPr>
              <w:t>ных разрывов и минерализ</w:t>
            </w:r>
            <w:r w:rsidRPr="0056146D">
              <w:rPr>
                <w:sz w:val="24"/>
                <w:szCs w:val="24"/>
              </w:rPr>
              <w:t>о</w:t>
            </w:r>
            <w:r w:rsidRPr="0056146D">
              <w:rPr>
                <w:sz w:val="24"/>
                <w:szCs w:val="24"/>
              </w:rPr>
              <w:t>ванных полос</w:t>
            </w:r>
          </w:p>
        </w:tc>
        <w:tc>
          <w:tcPr>
            <w:tcW w:w="580" w:type="pc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450,0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150,0</w:t>
            </w:r>
          </w:p>
        </w:tc>
        <w:tc>
          <w:tcPr>
            <w:tcW w:w="532" w:type="pct"/>
          </w:tcPr>
          <w:p w:rsidR="00455194" w:rsidRPr="0056146D" w:rsidRDefault="00455194" w:rsidP="0056146D">
            <w:pPr>
              <w:jc w:val="center"/>
              <w:rPr>
                <w:sz w:val="24"/>
                <w:szCs w:val="24"/>
              </w:rPr>
            </w:pPr>
            <w:r w:rsidRPr="0056146D">
              <w:rPr>
                <w:sz w:val="24"/>
                <w:szCs w:val="24"/>
              </w:rPr>
              <w:t>150,0</w:t>
            </w:r>
          </w:p>
        </w:tc>
        <w:tc>
          <w:tcPr>
            <w:tcW w:w="566" w:type="pct"/>
          </w:tcPr>
          <w:p w:rsidR="00455194" w:rsidRPr="0056146D" w:rsidRDefault="00455194" w:rsidP="0056146D">
            <w:pPr>
              <w:jc w:val="center"/>
              <w:rPr>
                <w:sz w:val="24"/>
                <w:szCs w:val="24"/>
              </w:rPr>
            </w:pPr>
            <w:r w:rsidRPr="0056146D">
              <w:rPr>
                <w:sz w:val="24"/>
                <w:szCs w:val="24"/>
              </w:rPr>
              <w:t>150,0</w:t>
            </w:r>
          </w:p>
        </w:tc>
      </w:tr>
      <w:tr w:rsidR="00455194" w:rsidRPr="0056146D" w:rsidTr="008D7C1E">
        <w:tc>
          <w:tcPr>
            <w:tcW w:w="278" w:type="pct"/>
            <w:gridSpan w:val="2"/>
            <w:tcBorders>
              <w:right w:val="single" w:sz="4" w:space="0" w:color="auto"/>
            </w:tcBorders>
          </w:tcPr>
          <w:p w:rsidR="00455194" w:rsidRPr="0056146D" w:rsidRDefault="00455194" w:rsidP="0056146D">
            <w:pPr>
              <w:jc w:val="center"/>
              <w:rPr>
                <w:sz w:val="24"/>
                <w:szCs w:val="24"/>
              </w:rPr>
            </w:pPr>
            <w:r w:rsidRPr="0056146D">
              <w:rPr>
                <w:sz w:val="24"/>
                <w:szCs w:val="24"/>
              </w:rPr>
              <w:t>1.1.4.</w:t>
            </w:r>
          </w:p>
        </w:tc>
        <w:tc>
          <w:tcPr>
            <w:tcW w:w="1156" w:type="pct"/>
            <w:tcBorders>
              <w:right w:val="single" w:sz="4" w:space="0" w:color="auto"/>
            </w:tcBorders>
          </w:tcPr>
          <w:p w:rsidR="00455194" w:rsidRPr="0056146D" w:rsidRDefault="00455194" w:rsidP="0056146D">
            <w:pPr>
              <w:jc w:val="both"/>
              <w:rPr>
                <w:sz w:val="24"/>
                <w:szCs w:val="24"/>
              </w:rPr>
            </w:pPr>
            <w:r w:rsidRPr="0056146D">
              <w:rPr>
                <w:sz w:val="24"/>
                <w:szCs w:val="24"/>
              </w:rPr>
              <w:t>Техническое обслуживание системы оповещения</w:t>
            </w:r>
          </w:p>
        </w:tc>
        <w:tc>
          <w:tcPr>
            <w:tcW w:w="580" w:type="pc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МКУ НВ «Управление по делам ГО и ЧС»</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375,0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125,0</w:t>
            </w:r>
          </w:p>
        </w:tc>
        <w:tc>
          <w:tcPr>
            <w:tcW w:w="532" w:type="pct"/>
          </w:tcPr>
          <w:p w:rsidR="00455194" w:rsidRPr="0056146D" w:rsidRDefault="00455194" w:rsidP="0056146D">
            <w:pPr>
              <w:jc w:val="center"/>
              <w:rPr>
                <w:sz w:val="24"/>
                <w:szCs w:val="24"/>
              </w:rPr>
            </w:pPr>
            <w:r w:rsidRPr="0056146D">
              <w:rPr>
                <w:sz w:val="24"/>
                <w:szCs w:val="24"/>
              </w:rPr>
              <w:t>125,0</w:t>
            </w:r>
          </w:p>
        </w:tc>
        <w:tc>
          <w:tcPr>
            <w:tcW w:w="566" w:type="pct"/>
          </w:tcPr>
          <w:p w:rsidR="00455194" w:rsidRPr="0056146D" w:rsidRDefault="00455194" w:rsidP="0056146D">
            <w:pPr>
              <w:jc w:val="center"/>
              <w:rPr>
                <w:sz w:val="24"/>
                <w:szCs w:val="24"/>
              </w:rPr>
            </w:pPr>
            <w:r w:rsidRPr="0056146D">
              <w:rPr>
                <w:sz w:val="24"/>
                <w:szCs w:val="24"/>
              </w:rPr>
              <w:t>125,0</w:t>
            </w:r>
          </w:p>
        </w:tc>
      </w:tr>
      <w:tr w:rsidR="00455194" w:rsidRPr="0056146D" w:rsidTr="008D7C1E">
        <w:tc>
          <w:tcPr>
            <w:tcW w:w="278" w:type="pct"/>
            <w:gridSpan w:val="2"/>
            <w:vMerge w:val="restart"/>
            <w:tcBorders>
              <w:right w:val="single" w:sz="4" w:space="0" w:color="auto"/>
            </w:tcBorders>
          </w:tcPr>
          <w:p w:rsidR="00455194" w:rsidRPr="0056146D" w:rsidRDefault="00455194" w:rsidP="0056146D">
            <w:pPr>
              <w:jc w:val="center"/>
              <w:rPr>
                <w:sz w:val="24"/>
                <w:szCs w:val="24"/>
              </w:rPr>
            </w:pPr>
            <w:r w:rsidRPr="0056146D">
              <w:rPr>
                <w:sz w:val="24"/>
                <w:szCs w:val="24"/>
              </w:rPr>
              <w:t>1.2.</w:t>
            </w:r>
          </w:p>
        </w:tc>
        <w:tc>
          <w:tcPr>
            <w:tcW w:w="1156"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Приобретение средств инд</w:t>
            </w:r>
            <w:r w:rsidRPr="0056146D">
              <w:rPr>
                <w:sz w:val="24"/>
                <w:szCs w:val="24"/>
              </w:rPr>
              <w:t>и</w:t>
            </w:r>
            <w:r w:rsidRPr="0056146D">
              <w:rPr>
                <w:sz w:val="24"/>
                <w:szCs w:val="24"/>
              </w:rPr>
              <w:t xml:space="preserve">видуальной защиты </w:t>
            </w:r>
          </w:p>
        </w:tc>
        <w:tc>
          <w:tcPr>
            <w:tcW w:w="580" w:type="pct"/>
            <w:vMerge w:val="restar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МКУ НВ «Управление по делам ГО и ЧС»</w:t>
            </w:r>
          </w:p>
        </w:tc>
        <w:tc>
          <w:tcPr>
            <w:tcW w:w="822" w:type="pct"/>
            <w:tcBorders>
              <w:top w:val="single" w:sz="4" w:space="0" w:color="auto"/>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300,0</w:t>
            </w:r>
          </w:p>
        </w:tc>
        <w:tc>
          <w:tcPr>
            <w:tcW w:w="485" w:type="pct"/>
            <w:tcBorders>
              <w:left w:val="single" w:sz="4" w:space="0" w:color="auto"/>
            </w:tcBorders>
          </w:tcPr>
          <w:p w:rsidR="00455194" w:rsidRPr="0056146D" w:rsidRDefault="00455194" w:rsidP="0056146D">
            <w:pPr>
              <w:jc w:val="center"/>
              <w:rPr>
                <w:sz w:val="24"/>
                <w:szCs w:val="24"/>
              </w:rPr>
            </w:pPr>
          </w:p>
          <w:p w:rsidR="00455194" w:rsidRPr="0056146D" w:rsidRDefault="00455194" w:rsidP="0056146D">
            <w:pPr>
              <w:jc w:val="center"/>
              <w:rPr>
                <w:sz w:val="24"/>
                <w:szCs w:val="24"/>
              </w:rPr>
            </w:pPr>
            <w:r w:rsidRPr="0056146D">
              <w:rPr>
                <w:sz w:val="24"/>
                <w:szCs w:val="24"/>
              </w:rPr>
              <w:t>100,0</w:t>
            </w:r>
          </w:p>
        </w:tc>
        <w:tc>
          <w:tcPr>
            <w:tcW w:w="532" w:type="pct"/>
          </w:tcPr>
          <w:p w:rsidR="00455194" w:rsidRPr="0056146D" w:rsidRDefault="00455194" w:rsidP="0056146D">
            <w:pPr>
              <w:jc w:val="center"/>
              <w:rPr>
                <w:sz w:val="24"/>
                <w:szCs w:val="24"/>
              </w:rPr>
            </w:pPr>
            <w:r w:rsidRPr="0056146D">
              <w:rPr>
                <w:sz w:val="24"/>
                <w:szCs w:val="24"/>
              </w:rPr>
              <w:t>100,0</w:t>
            </w:r>
          </w:p>
        </w:tc>
        <w:tc>
          <w:tcPr>
            <w:tcW w:w="566" w:type="pct"/>
          </w:tcPr>
          <w:p w:rsidR="00455194" w:rsidRPr="0056146D" w:rsidRDefault="00455194" w:rsidP="0056146D">
            <w:pPr>
              <w:jc w:val="center"/>
              <w:rPr>
                <w:sz w:val="24"/>
                <w:szCs w:val="24"/>
              </w:rPr>
            </w:pPr>
            <w:r w:rsidRPr="0056146D">
              <w:rPr>
                <w:sz w:val="24"/>
                <w:szCs w:val="24"/>
              </w:rPr>
              <w:t>100,0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p w:rsidR="00455194" w:rsidRPr="0056146D" w:rsidRDefault="00455194" w:rsidP="0056146D">
            <w:pPr>
              <w:jc w:val="center"/>
              <w:rPr>
                <w:sz w:val="24"/>
                <w:szCs w:val="24"/>
              </w:rPr>
            </w:pP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300,0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100,0</w:t>
            </w:r>
          </w:p>
        </w:tc>
        <w:tc>
          <w:tcPr>
            <w:tcW w:w="532" w:type="pct"/>
          </w:tcPr>
          <w:p w:rsidR="00455194" w:rsidRPr="0056146D" w:rsidRDefault="00455194" w:rsidP="0056146D">
            <w:pPr>
              <w:jc w:val="center"/>
              <w:rPr>
                <w:sz w:val="24"/>
                <w:szCs w:val="24"/>
              </w:rPr>
            </w:pPr>
            <w:r w:rsidRPr="0056146D">
              <w:rPr>
                <w:sz w:val="24"/>
                <w:szCs w:val="24"/>
              </w:rPr>
              <w:t>100,0</w:t>
            </w:r>
          </w:p>
        </w:tc>
        <w:tc>
          <w:tcPr>
            <w:tcW w:w="566" w:type="pct"/>
          </w:tcPr>
          <w:p w:rsidR="00455194" w:rsidRPr="0056146D" w:rsidRDefault="00455194" w:rsidP="0056146D">
            <w:pPr>
              <w:jc w:val="center"/>
              <w:rPr>
                <w:sz w:val="24"/>
                <w:szCs w:val="24"/>
              </w:rPr>
            </w:pPr>
            <w:r w:rsidRPr="0056146D">
              <w:rPr>
                <w:sz w:val="24"/>
                <w:szCs w:val="24"/>
              </w:rPr>
              <w:t>100,0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val="restart"/>
            <w:tcBorders>
              <w:right w:val="single" w:sz="4" w:space="0" w:color="auto"/>
            </w:tcBorders>
          </w:tcPr>
          <w:p w:rsidR="00455194" w:rsidRPr="0056146D" w:rsidRDefault="00455194" w:rsidP="0056146D">
            <w:pPr>
              <w:jc w:val="center"/>
              <w:rPr>
                <w:sz w:val="24"/>
                <w:szCs w:val="24"/>
              </w:rPr>
            </w:pPr>
            <w:r w:rsidRPr="0056146D">
              <w:rPr>
                <w:sz w:val="24"/>
                <w:szCs w:val="24"/>
              </w:rPr>
              <w:t>1.3.</w:t>
            </w:r>
          </w:p>
          <w:p w:rsidR="00455194" w:rsidRPr="0056146D" w:rsidRDefault="00455194" w:rsidP="0056146D">
            <w:pPr>
              <w:jc w:val="center"/>
              <w:rPr>
                <w:sz w:val="24"/>
                <w:szCs w:val="24"/>
              </w:rPr>
            </w:pPr>
          </w:p>
          <w:p w:rsidR="00455194" w:rsidRPr="0056146D" w:rsidRDefault="00455194" w:rsidP="0056146D">
            <w:pPr>
              <w:jc w:val="center"/>
              <w:rPr>
                <w:sz w:val="24"/>
                <w:szCs w:val="24"/>
              </w:rPr>
            </w:pPr>
          </w:p>
        </w:tc>
        <w:tc>
          <w:tcPr>
            <w:tcW w:w="1156"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 xml:space="preserve">Оказание услуг по аварийно-спасательным и аварийно-восстановительным работам в зоне чрезвычайной ситуации (происшествия, бедствия) на межселенных территориях и в </w:t>
            </w:r>
            <w:r w:rsidRPr="0056146D">
              <w:rPr>
                <w:sz w:val="24"/>
                <w:szCs w:val="24"/>
              </w:rPr>
              <w:lastRenderedPageBreak/>
              <w:t>сельских населенных пунктах, не являющихся муниципал</w:t>
            </w:r>
            <w:r w:rsidRPr="0056146D">
              <w:rPr>
                <w:sz w:val="24"/>
                <w:szCs w:val="24"/>
              </w:rPr>
              <w:t>ь</w:t>
            </w:r>
            <w:r w:rsidRPr="0056146D">
              <w:rPr>
                <w:sz w:val="24"/>
                <w:szCs w:val="24"/>
              </w:rPr>
              <w:t>ными образованиями района</w:t>
            </w:r>
          </w:p>
        </w:tc>
        <w:tc>
          <w:tcPr>
            <w:tcW w:w="580" w:type="pct"/>
            <w:vMerge w:val="restar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lastRenderedPageBreak/>
              <w:t>МКУ НВ «Управление по делам ГО и ЧС»</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1015,0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175,0</w:t>
            </w:r>
          </w:p>
        </w:tc>
        <w:tc>
          <w:tcPr>
            <w:tcW w:w="532" w:type="pct"/>
          </w:tcPr>
          <w:p w:rsidR="00455194" w:rsidRPr="0056146D" w:rsidRDefault="00455194" w:rsidP="0056146D">
            <w:pPr>
              <w:jc w:val="center"/>
              <w:rPr>
                <w:sz w:val="24"/>
                <w:szCs w:val="24"/>
              </w:rPr>
            </w:pPr>
            <w:r w:rsidRPr="0056146D">
              <w:rPr>
                <w:sz w:val="24"/>
                <w:szCs w:val="24"/>
              </w:rPr>
              <w:t>420,0</w:t>
            </w:r>
          </w:p>
        </w:tc>
        <w:tc>
          <w:tcPr>
            <w:tcW w:w="566" w:type="pct"/>
          </w:tcPr>
          <w:p w:rsidR="00455194" w:rsidRPr="0056146D" w:rsidRDefault="00455194" w:rsidP="0056146D">
            <w:pPr>
              <w:jc w:val="center"/>
              <w:rPr>
                <w:sz w:val="24"/>
                <w:szCs w:val="24"/>
              </w:rPr>
            </w:pPr>
            <w:r w:rsidRPr="0056146D">
              <w:rPr>
                <w:sz w:val="24"/>
                <w:szCs w:val="24"/>
              </w:rPr>
              <w:t>420,0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1015,0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175,0</w:t>
            </w:r>
          </w:p>
        </w:tc>
        <w:tc>
          <w:tcPr>
            <w:tcW w:w="532" w:type="pct"/>
          </w:tcPr>
          <w:p w:rsidR="00455194" w:rsidRPr="0056146D" w:rsidRDefault="00455194" w:rsidP="0056146D">
            <w:pPr>
              <w:jc w:val="center"/>
              <w:rPr>
                <w:sz w:val="24"/>
                <w:szCs w:val="24"/>
              </w:rPr>
            </w:pPr>
            <w:r w:rsidRPr="0056146D">
              <w:rPr>
                <w:sz w:val="24"/>
                <w:szCs w:val="24"/>
              </w:rPr>
              <w:t>420,0</w:t>
            </w:r>
          </w:p>
        </w:tc>
        <w:tc>
          <w:tcPr>
            <w:tcW w:w="566" w:type="pct"/>
          </w:tcPr>
          <w:p w:rsidR="00455194" w:rsidRPr="0056146D" w:rsidRDefault="00455194" w:rsidP="0056146D">
            <w:pPr>
              <w:jc w:val="center"/>
              <w:rPr>
                <w:sz w:val="24"/>
                <w:szCs w:val="24"/>
              </w:rPr>
            </w:pPr>
            <w:r w:rsidRPr="0056146D">
              <w:rPr>
                <w:sz w:val="24"/>
                <w:szCs w:val="24"/>
              </w:rPr>
              <w:t>420,0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val="restart"/>
            <w:tcBorders>
              <w:right w:val="single" w:sz="4" w:space="0" w:color="auto"/>
            </w:tcBorders>
          </w:tcPr>
          <w:p w:rsidR="00455194" w:rsidRPr="0056146D" w:rsidRDefault="00455194" w:rsidP="0056146D">
            <w:pPr>
              <w:jc w:val="center"/>
              <w:rPr>
                <w:sz w:val="24"/>
                <w:szCs w:val="24"/>
              </w:rPr>
            </w:pPr>
            <w:r w:rsidRPr="0056146D">
              <w:rPr>
                <w:sz w:val="24"/>
                <w:szCs w:val="24"/>
              </w:rPr>
              <w:lastRenderedPageBreak/>
              <w:t>1.4.</w:t>
            </w:r>
          </w:p>
        </w:tc>
        <w:tc>
          <w:tcPr>
            <w:tcW w:w="1156"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Оказание услуг по организ</w:t>
            </w:r>
            <w:r w:rsidRPr="0056146D">
              <w:rPr>
                <w:sz w:val="24"/>
                <w:szCs w:val="24"/>
              </w:rPr>
              <w:t>а</w:t>
            </w:r>
            <w:r w:rsidRPr="0056146D">
              <w:rPr>
                <w:sz w:val="24"/>
                <w:szCs w:val="24"/>
              </w:rPr>
              <w:t>ции и захоронению бесхозных биологических отходов, р</w:t>
            </w:r>
            <w:r w:rsidRPr="0056146D">
              <w:rPr>
                <w:sz w:val="24"/>
                <w:szCs w:val="24"/>
              </w:rPr>
              <w:t>а</w:t>
            </w:r>
            <w:r w:rsidRPr="0056146D">
              <w:rPr>
                <w:sz w:val="24"/>
                <w:szCs w:val="24"/>
              </w:rPr>
              <w:t>диационных источников изл</w:t>
            </w:r>
            <w:r w:rsidRPr="0056146D">
              <w:rPr>
                <w:sz w:val="24"/>
                <w:szCs w:val="24"/>
              </w:rPr>
              <w:t>у</w:t>
            </w:r>
            <w:r w:rsidRPr="0056146D">
              <w:rPr>
                <w:sz w:val="24"/>
                <w:szCs w:val="24"/>
              </w:rPr>
              <w:t>чения</w:t>
            </w:r>
          </w:p>
        </w:tc>
        <w:tc>
          <w:tcPr>
            <w:tcW w:w="580" w:type="pct"/>
            <w:vMerge w:val="restar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МКУ НВ «Управление по делам ГО и ЧС»</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210,0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70,0</w:t>
            </w:r>
          </w:p>
        </w:tc>
        <w:tc>
          <w:tcPr>
            <w:tcW w:w="532" w:type="pct"/>
          </w:tcPr>
          <w:p w:rsidR="00455194" w:rsidRPr="0056146D" w:rsidRDefault="00455194" w:rsidP="0056146D">
            <w:pPr>
              <w:jc w:val="center"/>
              <w:rPr>
                <w:sz w:val="24"/>
                <w:szCs w:val="24"/>
              </w:rPr>
            </w:pPr>
            <w:r w:rsidRPr="0056146D">
              <w:rPr>
                <w:sz w:val="24"/>
                <w:szCs w:val="24"/>
              </w:rPr>
              <w:t>70,0</w:t>
            </w:r>
          </w:p>
        </w:tc>
        <w:tc>
          <w:tcPr>
            <w:tcW w:w="566" w:type="pct"/>
          </w:tcPr>
          <w:p w:rsidR="00455194" w:rsidRPr="0056146D" w:rsidRDefault="00455194" w:rsidP="0056146D">
            <w:pPr>
              <w:jc w:val="center"/>
              <w:rPr>
                <w:sz w:val="24"/>
                <w:szCs w:val="24"/>
              </w:rPr>
            </w:pPr>
            <w:r w:rsidRPr="0056146D">
              <w:rPr>
                <w:sz w:val="24"/>
                <w:szCs w:val="24"/>
              </w:rPr>
              <w:t>70,0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210,0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70,0</w:t>
            </w:r>
          </w:p>
        </w:tc>
        <w:tc>
          <w:tcPr>
            <w:tcW w:w="532" w:type="pct"/>
          </w:tcPr>
          <w:p w:rsidR="00455194" w:rsidRPr="0056146D" w:rsidRDefault="00455194" w:rsidP="0056146D">
            <w:pPr>
              <w:jc w:val="center"/>
              <w:rPr>
                <w:sz w:val="24"/>
                <w:szCs w:val="24"/>
              </w:rPr>
            </w:pPr>
            <w:r w:rsidRPr="0056146D">
              <w:rPr>
                <w:sz w:val="24"/>
                <w:szCs w:val="24"/>
              </w:rPr>
              <w:t>70,0</w:t>
            </w:r>
          </w:p>
        </w:tc>
        <w:tc>
          <w:tcPr>
            <w:tcW w:w="566" w:type="pct"/>
          </w:tcPr>
          <w:p w:rsidR="00455194" w:rsidRPr="0056146D" w:rsidRDefault="00455194" w:rsidP="0056146D">
            <w:pPr>
              <w:jc w:val="center"/>
              <w:rPr>
                <w:sz w:val="24"/>
                <w:szCs w:val="24"/>
              </w:rPr>
            </w:pPr>
            <w:r w:rsidRPr="0056146D">
              <w:rPr>
                <w:sz w:val="24"/>
                <w:szCs w:val="24"/>
              </w:rPr>
              <w:t>70,0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val="restart"/>
            <w:tcBorders>
              <w:right w:val="single" w:sz="4" w:space="0" w:color="auto"/>
            </w:tcBorders>
          </w:tcPr>
          <w:p w:rsidR="00455194" w:rsidRPr="0056146D" w:rsidRDefault="00455194" w:rsidP="0056146D">
            <w:pPr>
              <w:jc w:val="center"/>
              <w:rPr>
                <w:sz w:val="24"/>
                <w:szCs w:val="24"/>
              </w:rPr>
            </w:pPr>
            <w:r w:rsidRPr="0056146D">
              <w:rPr>
                <w:sz w:val="24"/>
                <w:szCs w:val="24"/>
              </w:rPr>
              <w:t>1.5.</w:t>
            </w:r>
          </w:p>
        </w:tc>
        <w:tc>
          <w:tcPr>
            <w:tcW w:w="1156"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Изготовление памяток, лист</w:t>
            </w:r>
            <w:r w:rsidRPr="0056146D">
              <w:rPr>
                <w:sz w:val="24"/>
                <w:szCs w:val="24"/>
              </w:rPr>
              <w:t>о</w:t>
            </w:r>
            <w:r w:rsidRPr="0056146D">
              <w:rPr>
                <w:sz w:val="24"/>
                <w:szCs w:val="24"/>
              </w:rPr>
              <w:t>вок и другой наглядной агит</w:t>
            </w:r>
            <w:r w:rsidRPr="0056146D">
              <w:rPr>
                <w:sz w:val="24"/>
                <w:szCs w:val="24"/>
              </w:rPr>
              <w:t>а</w:t>
            </w:r>
            <w:r w:rsidRPr="0056146D">
              <w:rPr>
                <w:sz w:val="24"/>
                <w:szCs w:val="24"/>
              </w:rPr>
              <w:t>ции по предотвращению чре</w:t>
            </w:r>
            <w:r w:rsidRPr="0056146D">
              <w:rPr>
                <w:sz w:val="24"/>
                <w:szCs w:val="24"/>
              </w:rPr>
              <w:t>з</w:t>
            </w:r>
            <w:r w:rsidRPr="0056146D">
              <w:rPr>
                <w:sz w:val="24"/>
                <w:szCs w:val="24"/>
              </w:rPr>
              <w:t>вычайных происшествий на территории района</w:t>
            </w:r>
          </w:p>
        </w:tc>
        <w:tc>
          <w:tcPr>
            <w:tcW w:w="580" w:type="pct"/>
            <w:vMerge w:val="restar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МКУ НВ «Управление по делам ГО и ЧС»</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155,0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45,0</w:t>
            </w:r>
          </w:p>
        </w:tc>
        <w:tc>
          <w:tcPr>
            <w:tcW w:w="532" w:type="pct"/>
          </w:tcPr>
          <w:p w:rsidR="00455194" w:rsidRPr="0056146D" w:rsidRDefault="00455194" w:rsidP="0056146D">
            <w:pPr>
              <w:jc w:val="center"/>
              <w:rPr>
                <w:sz w:val="24"/>
                <w:szCs w:val="24"/>
              </w:rPr>
            </w:pPr>
            <w:r w:rsidRPr="0056146D">
              <w:rPr>
                <w:sz w:val="24"/>
                <w:szCs w:val="24"/>
              </w:rPr>
              <w:t>55,0</w:t>
            </w:r>
          </w:p>
        </w:tc>
        <w:tc>
          <w:tcPr>
            <w:tcW w:w="566" w:type="pct"/>
          </w:tcPr>
          <w:p w:rsidR="00455194" w:rsidRPr="0056146D" w:rsidRDefault="00455194" w:rsidP="0056146D">
            <w:pPr>
              <w:jc w:val="center"/>
              <w:rPr>
                <w:sz w:val="24"/>
                <w:szCs w:val="24"/>
              </w:rPr>
            </w:pPr>
            <w:r w:rsidRPr="0056146D">
              <w:rPr>
                <w:sz w:val="24"/>
                <w:szCs w:val="24"/>
              </w:rPr>
              <w:t>55,0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155,0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45,0</w:t>
            </w:r>
          </w:p>
        </w:tc>
        <w:tc>
          <w:tcPr>
            <w:tcW w:w="532" w:type="pct"/>
          </w:tcPr>
          <w:p w:rsidR="00455194" w:rsidRPr="0056146D" w:rsidRDefault="00455194" w:rsidP="0056146D">
            <w:pPr>
              <w:jc w:val="center"/>
              <w:rPr>
                <w:sz w:val="24"/>
                <w:szCs w:val="24"/>
              </w:rPr>
            </w:pPr>
            <w:r w:rsidRPr="0056146D">
              <w:rPr>
                <w:sz w:val="24"/>
                <w:szCs w:val="24"/>
              </w:rPr>
              <w:t>55,0</w:t>
            </w:r>
          </w:p>
        </w:tc>
        <w:tc>
          <w:tcPr>
            <w:tcW w:w="566" w:type="pct"/>
          </w:tcPr>
          <w:p w:rsidR="00455194" w:rsidRPr="0056146D" w:rsidRDefault="00455194" w:rsidP="0056146D">
            <w:pPr>
              <w:jc w:val="center"/>
              <w:rPr>
                <w:sz w:val="24"/>
                <w:szCs w:val="24"/>
              </w:rPr>
            </w:pPr>
            <w:r w:rsidRPr="0056146D">
              <w:rPr>
                <w:sz w:val="24"/>
                <w:szCs w:val="24"/>
              </w:rPr>
              <w:t>55,0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val="restart"/>
            <w:tcBorders>
              <w:right w:val="single" w:sz="4" w:space="0" w:color="auto"/>
            </w:tcBorders>
          </w:tcPr>
          <w:p w:rsidR="00455194" w:rsidRPr="0056146D" w:rsidRDefault="00455194" w:rsidP="0056146D">
            <w:pPr>
              <w:jc w:val="center"/>
              <w:rPr>
                <w:sz w:val="24"/>
                <w:szCs w:val="24"/>
              </w:rPr>
            </w:pPr>
            <w:r w:rsidRPr="0056146D">
              <w:rPr>
                <w:sz w:val="24"/>
                <w:szCs w:val="24"/>
              </w:rPr>
              <w:t>1.6.</w:t>
            </w:r>
          </w:p>
        </w:tc>
        <w:tc>
          <w:tcPr>
            <w:tcW w:w="1156"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Мероприятия по обеспечению безопасности граждан на во</w:t>
            </w:r>
            <w:r w:rsidRPr="0056146D">
              <w:rPr>
                <w:sz w:val="24"/>
                <w:szCs w:val="24"/>
              </w:rPr>
              <w:t>д</w:t>
            </w:r>
            <w:r w:rsidRPr="0056146D">
              <w:rPr>
                <w:sz w:val="24"/>
                <w:szCs w:val="24"/>
              </w:rPr>
              <w:t>ных объектах</w:t>
            </w:r>
          </w:p>
          <w:p w:rsidR="00455194" w:rsidRPr="0056146D" w:rsidRDefault="00455194" w:rsidP="0056146D">
            <w:pPr>
              <w:jc w:val="both"/>
              <w:rPr>
                <w:sz w:val="24"/>
                <w:szCs w:val="24"/>
              </w:rPr>
            </w:pPr>
          </w:p>
        </w:tc>
        <w:tc>
          <w:tcPr>
            <w:tcW w:w="580" w:type="pct"/>
            <w:vMerge w:val="restar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МКУ НВ «Управление по делам ГО и ЧС»</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250,0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50,0</w:t>
            </w:r>
          </w:p>
        </w:tc>
        <w:tc>
          <w:tcPr>
            <w:tcW w:w="532" w:type="pct"/>
          </w:tcPr>
          <w:p w:rsidR="00455194" w:rsidRPr="0056146D" w:rsidRDefault="00455194" w:rsidP="0056146D">
            <w:pPr>
              <w:jc w:val="center"/>
              <w:rPr>
                <w:sz w:val="24"/>
                <w:szCs w:val="24"/>
              </w:rPr>
            </w:pPr>
            <w:r w:rsidRPr="0056146D">
              <w:rPr>
                <w:sz w:val="24"/>
                <w:szCs w:val="24"/>
              </w:rPr>
              <w:t>100,0</w:t>
            </w:r>
          </w:p>
        </w:tc>
        <w:tc>
          <w:tcPr>
            <w:tcW w:w="566" w:type="pct"/>
          </w:tcPr>
          <w:p w:rsidR="00455194" w:rsidRPr="0056146D" w:rsidRDefault="00455194" w:rsidP="0056146D">
            <w:pPr>
              <w:jc w:val="center"/>
              <w:rPr>
                <w:sz w:val="24"/>
                <w:szCs w:val="24"/>
              </w:rPr>
            </w:pPr>
            <w:r w:rsidRPr="0056146D">
              <w:rPr>
                <w:sz w:val="24"/>
                <w:szCs w:val="24"/>
              </w:rPr>
              <w:t>100,0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250,0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50,0</w:t>
            </w:r>
          </w:p>
        </w:tc>
        <w:tc>
          <w:tcPr>
            <w:tcW w:w="532" w:type="pct"/>
          </w:tcPr>
          <w:p w:rsidR="00455194" w:rsidRPr="0056146D" w:rsidRDefault="00455194" w:rsidP="0056146D">
            <w:pPr>
              <w:jc w:val="center"/>
              <w:rPr>
                <w:sz w:val="24"/>
                <w:szCs w:val="24"/>
              </w:rPr>
            </w:pPr>
            <w:r w:rsidRPr="0056146D">
              <w:rPr>
                <w:sz w:val="24"/>
                <w:szCs w:val="24"/>
              </w:rPr>
              <w:t>100,0</w:t>
            </w:r>
          </w:p>
        </w:tc>
        <w:tc>
          <w:tcPr>
            <w:tcW w:w="566" w:type="pct"/>
          </w:tcPr>
          <w:p w:rsidR="00455194" w:rsidRPr="0056146D" w:rsidRDefault="00455194" w:rsidP="0056146D">
            <w:pPr>
              <w:jc w:val="center"/>
              <w:rPr>
                <w:sz w:val="24"/>
                <w:szCs w:val="24"/>
              </w:rPr>
            </w:pPr>
            <w:r w:rsidRPr="0056146D">
              <w:rPr>
                <w:sz w:val="24"/>
                <w:szCs w:val="24"/>
              </w:rPr>
              <w:t>100,0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val="restart"/>
            <w:tcBorders>
              <w:right w:val="single" w:sz="4" w:space="0" w:color="auto"/>
            </w:tcBorders>
          </w:tcPr>
          <w:p w:rsidR="00455194" w:rsidRPr="0056146D" w:rsidRDefault="00455194" w:rsidP="0056146D">
            <w:pPr>
              <w:jc w:val="center"/>
              <w:rPr>
                <w:sz w:val="24"/>
                <w:szCs w:val="24"/>
              </w:rPr>
            </w:pPr>
            <w:r w:rsidRPr="0056146D">
              <w:rPr>
                <w:sz w:val="24"/>
                <w:szCs w:val="24"/>
              </w:rPr>
              <w:t>1.7.</w:t>
            </w:r>
          </w:p>
        </w:tc>
        <w:tc>
          <w:tcPr>
            <w:tcW w:w="1156"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 xml:space="preserve">Мероприятия </w:t>
            </w:r>
            <w:proofErr w:type="gramStart"/>
            <w:r w:rsidRPr="0056146D">
              <w:rPr>
                <w:sz w:val="24"/>
                <w:szCs w:val="24"/>
              </w:rPr>
              <w:t>по созданию общественных спасательных постов в местах массового о</w:t>
            </w:r>
            <w:r w:rsidRPr="0056146D">
              <w:rPr>
                <w:sz w:val="24"/>
                <w:szCs w:val="24"/>
              </w:rPr>
              <w:t>т</w:t>
            </w:r>
            <w:r w:rsidRPr="0056146D">
              <w:rPr>
                <w:sz w:val="24"/>
                <w:szCs w:val="24"/>
              </w:rPr>
              <w:t>дыха людей на водных объе</w:t>
            </w:r>
            <w:r w:rsidRPr="0056146D">
              <w:rPr>
                <w:sz w:val="24"/>
                <w:szCs w:val="24"/>
              </w:rPr>
              <w:t>к</w:t>
            </w:r>
            <w:r w:rsidRPr="0056146D">
              <w:rPr>
                <w:sz w:val="24"/>
                <w:szCs w:val="24"/>
              </w:rPr>
              <w:t>тах в городских поселениях</w:t>
            </w:r>
            <w:proofErr w:type="gramEnd"/>
            <w:r w:rsidRPr="0056146D">
              <w:rPr>
                <w:sz w:val="24"/>
                <w:szCs w:val="24"/>
              </w:rPr>
              <w:t xml:space="preserve"> Излучинск и Новоаганск</w:t>
            </w:r>
          </w:p>
        </w:tc>
        <w:tc>
          <w:tcPr>
            <w:tcW w:w="580" w:type="pct"/>
            <w:vMerge w:val="restar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администр</w:t>
            </w:r>
            <w:r w:rsidRPr="0056146D">
              <w:rPr>
                <w:sz w:val="24"/>
                <w:szCs w:val="24"/>
              </w:rPr>
              <w:t>а</w:t>
            </w:r>
            <w:r w:rsidRPr="0056146D">
              <w:rPr>
                <w:sz w:val="24"/>
                <w:szCs w:val="24"/>
              </w:rPr>
              <w:t>ции горо</w:t>
            </w:r>
            <w:r w:rsidRPr="0056146D">
              <w:rPr>
                <w:sz w:val="24"/>
                <w:szCs w:val="24"/>
              </w:rPr>
              <w:t>д</w:t>
            </w:r>
            <w:r w:rsidRPr="0056146D">
              <w:rPr>
                <w:sz w:val="24"/>
                <w:szCs w:val="24"/>
              </w:rPr>
              <w:t>ских посел</w:t>
            </w:r>
            <w:r w:rsidRPr="0056146D">
              <w:rPr>
                <w:sz w:val="24"/>
                <w:szCs w:val="24"/>
              </w:rPr>
              <w:t>е</w:t>
            </w:r>
            <w:r w:rsidRPr="0056146D">
              <w:rPr>
                <w:sz w:val="24"/>
                <w:szCs w:val="24"/>
              </w:rPr>
              <w:t>ний Изл</w:t>
            </w:r>
            <w:r w:rsidRPr="0056146D">
              <w:rPr>
                <w:sz w:val="24"/>
                <w:szCs w:val="24"/>
              </w:rPr>
              <w:t>у</w:t>
            </w:r>
            <w:r w:rsidRPr="0056146D">
              <w:rPr>
                <w:sz w:val="24"/>
                <w:szCs w:val="24"/>
              </w:rPr>
              <w:t>чинск и Нов</w:t>
            </w:r>
            <w:r w:rsidRPr="0056146D">
              <w:rPr>
                <w:sz w:val="24"/>
                <w:szCs w:val="24"/>
              </w:rPr>
              <w:t>о</w:t>
            </w:r>
            <w:r w:rsidRPr="0056146D">
              <w:rPr>
                <w:sz w:val="24"/>
                <w:szCs w:val="24"/>
              </w:rPr>
              <w:t>аганск</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478,7</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110,4</w:t>
            </w:r>
          </w:p>
        </w:tc>
        <w:tc>
          <w:tcPr>
            <w:tcW w:w="532" w:type="pct"/>
          </w:tcPr>
          <w:p w:rsidR="00455194" w:rsidRPr="0056146D" w:rsidRDefault="00455194" w:rsidP="0056146D">
            <w:pPr>
              <w:jc w:val="center"/>
              <w:rPr>
                <w:sz w:val="24"/>
                <w:szCs w:val="24"/>
              </w:rPr>
            </w:pPr>
            <w:r w:rsidRPr="0056146D">
              <w:rPr>
                <w:sz w:val="24"/>
                <w:szCs w:val="24"/>
              </w:rPr>
              <w:t>208,7</w:t>
            </w:r>
          </w:p>
        </w:tc>
        <w:tc>
          <w:tcPr>
            <w:tcW w:w="566" w:type="pct"/>
          </w:tcPr>
          <w:p w:rsidR="00455194" w:rsidRPr="0056146D" w:rsidRDefault="00455194" w:rsidP="0056146D">
            <w:pPr>
              <w:jc w:val="center"/>
              <w:rPr>
                <w:sz w:val="24"/>
                <w:szCs w:val="24"/>
              </w:rPr>
            </w:pPr>
            <w:r w:rsidRPr="0056146D">
              <w:rPr>
                <w:sz w:val="24"/>
                <w:szCs w:val="24"/>
              </w:rPr>
              <w:t>159,6</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430,8</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99,4</w:t>
            </w:r>
          </w:p>
        </w:tc>
        <w:tc>
          <w:tcPr>
            <w:tcW w:w="532" w:type="pct"/>
          </w:tcPr>
          <w:p w:rsidR="00455194" w:rsidRPr="0056146D" w:rsidRDefault="00455194" w:rsidP="0056146D">
            <w:pPr>
              <w:jc w:val="center"/>
              <w:rPr>
                <w:sz w:val="24"/>
                <w:szCs w:val="24"/>
              </w:rPr>
            </w:pPr>
            <w:r w:rsidRPr="0056146D">
              <w:rPr>
                <w:sz w:val="24"/>
                <w:szCs w:val="24"/>
              </w:rPr>
              <w:t>187,8</w:t>
            </w:r>
          </w:p>
        </w:tc>
        <w:tc>
          <w:tcPr>
            <w:tcW w:w="566" w:type="pct"/>
          </w:tcPr>
          <w:p w:rsidR="00455194" w:rsidRPr="0056146D" w:rsidRDefault="00455194" w:rsidP="0056146D">
            <w:pPr>
              <w:jc w:val="center"/>
              <w:rPr>
                <w:sz w:val="24"/>
                <w:szCs w:val="24"/>
              </w:rPr>
            </w:pPr>
            <w:r w:rsidRPr="0056146D">
              <w:rPr>
                <w:sz w:val="24"/>
                <w:szCs w:val="24"/>
              </w:rPr>
              <w:t>143,6</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городских поселений</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47,9</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11,0</w:t>
            </w:r>
          </w:p>
        </w:tc>
        <w:tc>
          <w:tcPr>
            <w:tcW w:w="532" w:type="pct"/>
          </w:tcPr>
          <w:p w:rsidR="00455194" w:rsidRPr="0056146D" w:rsidRDefault="00455194" w:rsidP="0056146D">
            <w:pPr>
              <w:jc w:val="center"/>
              <w:rPr>
                <w:sz w:val="24"/>
                <w:szCs w:val="24"/>
              </w:rPr>
            </w:pPr>
            <w:r w:rsidRPr="0056146D">
              <w:rPr>
                <w:sz w:val="24"/>
                <w:szCs w:val="24"/>
              </w:rPr>
              <w:t>20,9</w:t>
            </w:r>
          </w:p>
        </w:tc>
        <w:tc>
          <w:tcPr>
            <w:tcW w:w="566" w:type="pct"/>
          </w:tcPr>
          <w:p w:rsidR="00455194" w:rsidRPr="0056146D" w:rsidRDefault="00455194" w:rsidP="0056146D">
            <w:pPr>
              <w:jc w:val="center"/>
              <w:rPr>
                <w:sz w:val="24"/>
                <w:szCs w:val="24"/>
              </w:rPr>
            </w:pPr>
            <w:r w:rsidRPr="0056146D">
              <w:rPr>
                <w:sz w:val="24"/>
                <w:szCs w:val="24"/>
              </w:rPr>
              <w:t>16,0</w:t>
            </w:r>
          </w:p>
        </w:tc>
      </w:tr>
      <w:tr w:rsidR="00455194" w:rsidRPr="0056146D" w:rsidTr="008D7C1E">
        <w:tc>
          <w:tcPr>
            <w:tcW w:w="278" w:type="pct"/>
            <w:gridSpan w:val="2"/>
            <w:vMerge/>
            <w:tcBorders>
              <w:right w:val="single" w:sz="4" w:space="0" w:color="auto"/>
            </w:tcBorders>
          </w:tcPr>
          <w:p w:rsidR="00455194" w:rsidRPr="0056146D" w:rsidRDefault="00455194" w:rsidP="0056146D">
            <w:pPr>
              <w:jc w:val="center"/>
              <w:rPr>
                <w:sz w:val="24"/>
                <w:szCs w:val="24"/>
              </w:rPr>
            </w:pPr>
          </w:p>
        </w:tc>
        <w:tc>
          <w:tcPr>
            <w:tcW w:w="1156" w:type="pct"/>
            <w:vMerge/>
            <w:tcBorders>
              <w:right w:val="single" w:sz="4" w:space="0" w:color="auto"/>
            </w:tcBorders>
          </w:tcPr>
          <w:p w:rsidR="00455194" w:rsidRPr="0056146D" w:rsidRDefault="00455194" w:rsidP="0056146D">
            <w:pPr>
              <w:jc w:val="both"/>
              <w:rPr>
                <w:sz w:val="24"/>
                <w:szCs w:val="24"/>
              </w:rPr>
            </w:pPr>
          </w:p>
        </w:tc>
        <w:tc>
          <w:tcPr>
            <w:tcW w:w="580" w:type="pct"/>
            <w:vMerge/>
            <w:tcBorders>
              <w:left w:val="single" w:sz="4" w:space="0" w:color="auto"/>
              <w:right w:val="single" w:sz="4" w:space="0" w:color="auto"/>
            </w:tcBorders>
          </w:tcPr>
          <w:p w:rsidR="00455194" w:rsidRPr="0056146D" w:rsidRDefault="00455194" w:rsidP="0056146D">
            <w:pPr>
              <w:jc w:val="both"/>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val="restart"/>
            <w:tcBorders>
              <w:right w:val="single" w:sz="4" w:space="0" w:color="auto"/>
            </w:tcBorders>
          </w:tcPr>
          <w:p w:rsidR="00455194" w:rsidRPr="0056146D" w:rsidRDefault="00455194" w:rsidP="0056146D">
            <w:pPr>
              <w:jc w:val="center"/>
              <w:rPr>
                <w:sz w:val="24"/>
                <w:szCs w:val="24"/>
              </w:rPr>
            </w:pPr>
            <w:r w:rsidRPr="0056146D">
              <w:rPr>
                <w:sz w:val="24"/>
                <w:szCs w:val="24"/>
              </w:rPr>
              <w:t>1.8.</w:t>
            </w:r>
          </w:p>
          <w:p w:rsidR="00455194" w:rsidRPr="0056146D" w:rsidRDefault="00455194" w:rsidP="0056146D">
            <w:pPr>
              <w:jc w:val="center"/>
              <w:rPr>
                <w:sz w:val="24"/>
                <w:szCs w:val="24"/>
              </w:rPr>
            </w:pPr>
          </w:p>
          <w:p w:rsidR="00455194" w:rsidRPr="0056146D" w:rsidRDefault="00455194" w:rsidP="0056146D">
            <w:pPr>
              <w:jc w:val="center"/>
              <w:rPr>
                <w:sz w:val="24"/>
                <w:szCs w:val="24"/>
              </w:rPr>
            </w:pPr>
          </w:p>
        </w:tc>
        <w:tc>
          <w:tcPr>
            <w:tcW w:w="1156" w:type="pct"/>
            <w:vMerge w:val="restart"/>
            <w:tcBorders>
              <w:right w:val="single" w:sz="4" w:space="0" w:color="auto"/>
            </w:tcBorders>
          </w:tcPr>
          <w:p w:rsidR="00455194" w:rsidRPr="0056146D" w:rsidRDefault="00455194" w:rsidP="0056146D">
            <w:pPr>
              <w:jc w:val="both"/>
              <w:rPr>
                <w:sz w:val="24"/>
                <w:szCs w:val="24"/>
              </w:rPr>
            </w:pPr>
            <w:r w:rsidRPr="0056146D">
              <w:rPr>
                <w:sz w:val="24"/>
                <w:szCs w:val="24"/>
              </w:rPr>
              <w:t>Мероприятия по обеспечению безопасности граждан в зи</w:t>
            </w:r>
            <w:r w:rsidRPr="0056146D">
              <w:rPr>
                <w:sz w:val="24"/>
                <w:szCs w:val="24"/>
              </w:rPr>
              <w:t>м</w:t>
            </w:r>
            <w:r w:rsidRPr="0056146D">
              <w:rPr>
                <w:sz w:val="24"/>
                <w:szCs w:val="24"/>
              </w:rPr>
              <w:t>ний период</w:t>
            </w:r>
          </w:p>
        </w:tc>
        <w:tc>
          <w:tcPr>
            <w:tcW w:w="580" w:type="pct"/>
            <w:vMerge w:val="restart"/>
            <w:tcBorders>
              <w:left w:val="single" w:sz="4" w:space="0" w:color="auto"/>
              <w:right w:val="single" w:sz="4" w:space="0" w:color="auto"/>
            </w:tcBorders>
          </w:tcPr>
          <w:p w:rsidR="00455194" w:rsidRPr="0056146D" w:rsidRDefault="00455194" w:rsidP="0056146D">
            <w:pPr>
              <w:jc w:val="both"/>
              <w:rPr>
                <w:sz w:val="24"/>
                <w:szCs w:val="24"/>
              </w:rPr>
            </w:pPr>
            <w:r w:rsidRPr="0056146D">
              <w:rPr>
                <w:sz w:val="24"/>
                <w:szCs w:val="24"/>
              </w:rPr>
              <w:t>МКУ НВ «Управление по делам ГО и ЧС»</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350,0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150,0</w:t>
            </w:r>
          </w:p>
        </w:tc>
        <w:tc>
          <w:tcPr>
            <w:tcW w:w="532" w:type="pct"/>
          </w:tcPr>
          <w:p w:rsidR="00455194" w:rsidRPr="0056146D" w:rsidRDefault="00455194" w:rsidP="0056146D">
            <w:pPr>
              <w:jc w:val="center"/>
              <w:rPr>
                <w:sz w:val="24"/>
                <w:szCs w:val="24"/>
              </w:rPr>
            </w:pPr>
            <w:r w:rsidRPr="0056146D">
              <w:rPr>
                <w:sz w:val="24"/>
                <w:szCs w:val="24"/>
              </w:rPr>
              <w:t>100,0</w:t>
            </w:r>
          </w:p>
        </w:tc>
        <w:tc>
          <w:tcPr>
            <w:tcW w:w="566" w:type="pct"/>
          </w:tcPr>
          <w:p w:rsidR="00455194" w:rsidRPr="0056146D" w:rsidRDefault="00455194" w:rsidP="0056146D">
            <w:pPr>
              <w:jc w:val="center"/>
              <w:rPr>
                <w:sz w:val="24"/>
                <w:szCs w:val="24"/>
              </w:rPr>
            </w:pPr>
            <w:r w:rsidRPr="0056146D">
              <w:rPr>
                <w:sz w:val="24"/>
                <w:szCs w:val="24"/>
              </w:rPr>
              <w:t>100,0</w:t>
            </w:r>
          </w:p>
        </w:tc>
      </w:tr>
      <w:tr w:rsidR="00455194" w:rsidRPr="0056146D" w:rsidTr="008D7C1E">
        <w:tc>
          <w:tcPr>
            <w:tcW w:w="278" w:type="pct"/>
            <w:gridSpan w:val="2"/>
            <w:vMerge/>
            <w:tcBorders>
              <w:right w:val="single" w:sz="4" w:space="0" w:color="auto"/>
            </w:tcBorders>
          </w:tcPr>
          <w:p w:rsidR="00455194" w:rsidRPr="0056146D" w:rsidRDefault="00455194" w:rsidP="00455194">
            <w:pPr>
              <w:rPr>
                <w:sz w:val="24"/>
                <w:szCs w:val="24"/>
              </w:rPr>
            </w:pPr>
          </w:p>
        </w:tc>
        <w:tc>
          <w:tcPr>
            <w:tcW w:w="1156" w:type="pct"/>
            <w:vMerge/>
            <w:tcBorders>
              <w:right w:val="single" w:sz="4" w:space="0" w:color="auto"/>
            </w:tcBorders>
          </w:tcPr>
          <w:p w:rsidR="00455194" w:rsidRPr="0056146D" w:rsidRDefault="00455194" w:rsidP="00455194">
            <w:pPr>
              <w:rPr>
                <w:sz w:val="24"/>
                <w:szCs w:val="24"/>
              </w:rPr>
            </w:pPr>
          </w:p>
        </w:tc>
        <w:tc>
          <w:tcPr>
            <w:tcW w:w="580" w:type="pct"/>
            <w:vMerge/>
            <w:tcBorders>
              <w:left w:val="single" w:sz="4" w:space="0" w:color="auto"/>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78" w:type="pct"/>
            <w:gridSpan w:val="2"/>
            <w:vMerge/>
            <w:tcBorders>
              <w:right w:val="single" w:sz="4" w:space="0" w:color="auto"/>
            </w:tcBorders>
          </w:tcPr>
          <w:p w:rsidR="00455194" w:rsidRPr="0056146D" w:rsidRDefault="00455194" w:rsidP="00455194">
            <w:pPr>
              <w:rPr>
                <w:sz w:val="24"/>
                <w:szCs w:val="24"/>
              </w:rPr>
            </w:pPr>
          </w:p>
        </w:tc>
        <w:tc>
          <w:tcPr>
            <w:tcW w:w="1156" w:type="pct"/>
            <w:vMerge/>
            <w:tcBorders>
              <w:right w:val="single" w:sz="4" w:space="0" w:color="auto"/>
            </w:tcBorders>
          </w:tcPr>
          <w:p w:rsidR="00455194" w:rsidRPr="0056146D" w:rsidRDefault="00455194" w:rsidP="00455194">
            <w:pPr>
              <w:rPr>
                <w:sz w:val="24"/>
                <w:szCs w:val="24"/>
              </w:rPr>
            </w:pPr>
          </w:p>
        </w:tc>
        <w:tc>
          <w:tcPr>
            <w:tcW w:w="580" w:type="pct"/>
            <w:vMerge/>
            <w:tcBorders>
              <w:left w:val="single" w:sz="4" w:space="0" w:color="auto"/>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350,0</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150,0</w:t>
            </w:r>
          </w:p>
        </w:tc>
        <w:tc>
          <w:tcPr>
            <w:tcW w:w="532" w:type="pct"/>
          </w:tcPr>
          <w:p w:rsidR="00455194" w:rsidRPr="0056146D" w:rsidRDefault="00455194" w:rsidP="0056146D">
            <w:pPr>
              <w:jc w:val="center"/>
              <w:rPr>
                <w:sz w:val="24"/>
                <w:szCs w:val="24"/>
              </w:rPr>
            </w:pPr>
            <w:r w:rsidRPr="0056146D">
              <w:rPr>
                <w:sz w:val="24"/>
                <w:szCs w:val="24"/>
              </w:rPr>
              <w:t>100,0</w:t>
            </w:r>
          </w:p>
        </w:tc>
        <w:tc>
          <w:tcPr>
            <w:tcW w:w="566" w:type="pct"/>
          </w:tcPr>
          <w:p w:rsidR="00455194" w:rsidRPr="0056146D" w:rsidRDefault="00455194" w:rsidP="0056146D">
            <w:pPr>
              <w:jc w:val="center"/>
              <w:rPr>
                <w:sz w:val="24"/>
                <w:szCs w:val="24"/>
              </w:rPr>
            </w:pPr>
            <w:r w:rsidRPr="0056146D">
              <w:rPr>
                <w:sz w:val="24"/>
                <w:szCs w:val="24"/>
              </w:rPr>
              <w:t>100,0</w:t>
            </w:r>
          </w:p>
        </w:tc>
      </w:tr>
      <w:tr w:rsidR="00455194" w:rsidRPr="0056146D" w:rsidTr="008D7C1E">
        <w:tc>
          <w:tcPr>
            <w:tcW w:w="278" w:type="pct"/>
            <w:gridSpan w:val="2"/>
            <w:vMerge/>
            <w:tcBorders>
              <w:right w:val="single" w:sz="4" w:space="0" w:color="auto"/>
            </w:tcBorders>
          </w:tcPr>
          <w:p w:rsidR="00455194" w:rsidRPr="0056146D" w:rsidRDefault="00455194" w:rsidP="00455194">
            <w:pPr>
              <w:rPr>
                <w:sz w:val="24"/>
                <w:szCs w:val="24"/>
              </w:rPr>
            </w:pPr>
          </w:p>
        </w:tc>
        <w:tc>
          <w:tcPr>
            <w:tcW w:w="1156" w:type="pct"/>
            <w:vMerge/>
            <w:tcBorders>
              <w:right w:val="single" w:sz="4" w:space="0" w:color="auto"/>
            </w:tcBorders>
          </w:tcPr>
          <w:p w:rsidR="00455194" w:rsidRPr="0056146D" w:rsidRDefault="00455194" w:rsidP="00455194">
            <w:pPr>
              <w:rPr>
                <w:sz w:val="24"/>
                <w:szCs w:val="24"/>
              </w:rPr>
            </w:pPr>
          </w:p>
        </w:tc>
        <w:tc>
          <w:tcPr>
            <w:tcW w:w="580" w:type="pct"/>
            <w:vMerge/>
            <w:tcBorders>
              <w:left w:val="single" w:sz="4" w:space="0" w:color="auto"/>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c>
          <w:tcPr>
            <w:tcW w:w="2014" w:type="pct"/>
            <w:gridSpan w:val="4"/>
            <w:vMerge w:val="restart"/>
            <w:tcBorders>
              <w:right w:val="single" w:sz="4" w:space="0" w:color="auto"/>
            </w:tcBorders>
          </w:tcPr>
          <w:p w:rsidR="00455194" w:rsidRPr="0056146D" w:rsidRDefault="00455194" w:rsidP="00455194">
            <w:pPr>
              <w:rPr>
                <w:sz w:val="24"/>
                <w:szCs w:val="24"/>
              </w:rPr>
            </w:pPr>
            <w:r w:rsidRPr="0056146D">
              <w:rPr>
                <w:sz w:val="24"/>
                <w:szCs w:val="24"/>
              </w:rPr>
              <w:lastRenderedPageBreak/>
              <w:t>Итого по подпрограмме 2</w:t>
            </w: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4</w:t>
            </w:r>
            <w:r w:rsidR="0056146D">
              <w:rPr>
                <w:sz w:val="24"/>
                <w:szCs w:val="24"/>
              </w:rPr>
              <w:t xml:space="preserve"> </w:t>
            </w:r>
            <w:r w:rsidRPr="0056146D">
              <w:rPr>
                <w:sz w:val="24"/>
                <w:szCs w:val="24"/>
              </w:rPr>
              <w:t>908,3</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540,0</w:t>
            </w:r>
          </w:p>
        </w:tc>
        <w:tc>
          <w:tcPr>
            <w:tcW w:w="532" w:type="pct"/>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708,7</w:t>
            </w:r>
          </w:p>
        </w:tc>
        <w:tc>
          <w:tcPr>
            <w:tcW w:w="566" w:type="pct"/>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659,6</w:t>
            </w:r>
          </w:p>
        </w:tc>
      </w:tr>
      <w:tr w:rsidR="00455194" w:rsidRPr="0056146D" w:rsidTr="008D7C1E">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430,8</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99,4</w:t>
            </w:r>
          </w:p>
        </w:tc>
        <w:tc>
          <w:tcPr>
            <w:tcW w:w="532" w:type="pct"/>
          </w:tcPr>
          <w:p w:rsidR="00455194" w:rsidRPr="0056146D" w:rsidRDefault="00455194" w:rsidP="0056146D">
            <w:pPr>
              <w:jc w:val="center"/>
              <w:rPr>
                <w:sz w:val="24"/>
                <w:szCs w:val="24"/>
              </w:rPr>
            </w:pPr>
            <w:r w:rsidRPr="0056146D">
              <w:rPr>
                <w:sz w:val="24"/>
                <w:szCs w:val="24"/>
              </w:rPr>
              <w:t>187,8</w:t>
            </w:r>
          </w:p>
        </w:tc>
        <w:tc>
          <w:tcPr>
            <w:tcW w:w="566" w:type="pct"/>
          </w:tcPr>
          <w:p w:rsidR="00455194" w:rsidRPr="0056146D" w:rsidRDefault="00455194" w:rsidP="0056146D">
            <w:pPr>
              <w:jc w:val="center"/>
              <w:rPr>
                <w:sz w:val="24"/>
                <w:szCs w:val="24"/>
              </w:rPr>
            </w:pPr>
            <w:r w:rsidRPr="0056146D">
              <w:rPr>
                <w:sz w:val="24"/>
                <w:szCs w:val="24"/>
              </w:rPr>
              <w:t>143,6</w:t>
            </w:r>
          </w:p>
        </w:tc>
      </w:tr>
      <w:tr w:rsidR="00455194" w:rsidRPr="0056146D" w:rsidTr="008D7C1E">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4</w:t>
            </w:r>
            <w:r w:rsidR="0056146D">
              <w:rPr>
                <w:sz w:val="24"/>
                <w:szCs w:val="24"/>
              </w:rPr>
              <w:t xml:space="preserve"> </w:t>
            </w:r>
            <w:r w:rsidRPr="0056146D">
              <w:rPr>
                <w:sz w:val="24"/>
                <w:szCs w:val="24"/>
              </w:rPr>
              <w:t>429,6</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429,6</w:t>
            </w:r>
          </w:p>
        </w:tc>
        <w:tc>
          <w:tcPr>
            <w:tcW w:w="532" w:type="pct"/>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500,0</w:t>
            </w:r>
          </w:p>
        </w:tc>
        <w:tc>
          <w:tcPr>
            <w:tcW w:w="566" w:type="pct"/>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500,0</w:t>
            </w:r>
          </w:p>
        </w:tc>
      </w:tr>
      <w:tr w:rsidR="00455194" w:rsidRPr="0056146D" w:rsidTr="008D7C1E">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бюджет городских поселений</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47,9</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11,0</w:t>
            </w:r>
          </w:p>
        </w:tc>
        <w:tc>
          <w:tcPr>
            <w:tcW w:w="532" w:type="pct"/>
          </w:tcPr>
          <w:p w:rsidR="00455194" w:rsidRPr="0056146D" w:rsidRDefault="00455194" w:rsidP="0056146D">
            <w:pPr>
              <w:jc w:val="center"/>
              <w:rPr>
                <w:sz w:val="24"/>
                <w:szCs w:val="24"/>
              </w:rPr>
            </w:pPr>
            <w:r w:rsidRPr="0056146D">
              <w:rPr>
                <w:sz w:val="24"/>
                <w:szCs w:val="24"/>
              </w:rPr>
              <w:t>20,9</w:t>
            </w:r>
          </w:p>
        </w:tc>
        <w:tc>
          <w:tcPr>
            <w:tcW w:w="566" w:type="pct"/>
          </w:tcPr>
          <w:p w:rsidR="00455194" w:rsidRPr="0056146D" w:rsidRDefault="00455194" w:rsidP="0056146D">
            <w:pPr>
              <w:jc w:val="center"/>
              <w:rPr>
                <w:sz w:val="24"/>
                <w:szCs w:val="24"/>
              </w:rPr>
            </w:pPr>
            <w:r w:rsidRPr="0056146D">
              <w:rPr>
                <w:sz w:val="24"/>
                <w:szCs w:val="24"/>
              </w:rPr>
              <w:t>16,0</w:t>
            </w:r>
          </w:p>
        </w:tc>
      </w:tr>
      <w:tr w:rsidR="00455194" w:rsidRPr="0056146D" w:rsidTr="008D7C1E">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left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left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Pr>
          <w:p w:rsidR="00455194" w:rsidRPr="0056146D" w:rsidRDefault="00455194" w:rsidP="0056146D">
            <w:pPr>
              <w:jc w:val="center"/>
              <w:rPr>
                <w:sz w:val="24"/>
                <w:szCs w:val="24"/>
              </w:rPr>
            </w:pPr>
            <w:r w:rsidRPr="0056146D">
              <w:rPr>
                <w:sz w:val="24"/>
                <w:szCs w:val="24"/>
              </w:rPr>
              <w:t>-</w:t>
            </w:r>
          </w:p>
        </w:tc>
        <w:tc>
          <w:tcPr>
            <w:tcW w:w="566" w:type="pct"/>
          </w:tcPr>
          <w:p w:rsidR="00455194" w:rsidRPr="0056146D" w:rsidRDefault="00455194" w:rsidP="0056146D">
            <w:pPr>
              <w:jc w:val="center"/>
              <w:rPr>
                <w:sz w:val="24"/>
                <w:szCs w:val="24"/>
              </w:rPr>
            </w:pPr>
            <w:r w:rsidRPr="0056146D">
              <w:rPr>
                <w:sz w:val="24"/>
                <w:szCs w:val="24"/>
              </w:rPr>
              <w:t>-</w:t>
            </w:r>
          </w:p>
        </w:tc>
      </w:tr>
      <w:tr w:rsidR="00455194" w:rsidRPr="0056146D" w:rsidTr="008D7C1E">
        <w:trPr>
          <w:trHeight w:val="315"/>
        </w:trPr>
        <w:tc>
          <w:tcPr>
            <w:tcW w:w="2014" w:type="pct"/>
            <w:gridSpan w:val="4"/>
            <w:vMerge w:val="restart"/>
            <w:tcBorders>
              <w:right w:val="single" w:sz="4" w:space="0" w:color="auto"/>
            </w:tcBorders>
          </w:tcPr>
          <w:p w:rsidR="00455194" w:rsidRPr="0056146D" w:rsidRDefault="00455194" w:rsidP="00455194">
            <w:pPr>
              <w:rPr>
                <w:sz w:val="24"/>
                <w:szCs w:val="24"/>
              </w:rPr>
            </w:pPr>
            <w:r w:rsidRPr="0056146D">
              <w:rPr>
                <w:sz w:val="24"/>
                <w:szCs w:val="24"/>
              </w:rPr>
              <w:t>Всего по муниципальной программе</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33</w:t>
            </w:r>
            <w:r w:rsidR="0056146D">
              <w:rPr>
                <w:sz w:val="24"/>
                <w:szCs w:val="24"/>
              </w:rPr>
              <w:t xml:space="preserve"> </w:t>
            </w:r>
            <w:r w:rsidRPr="0056146D">
              <w:rPr>
                <w:sz w:val="24"/>
                <w:szCs w:val="24"/>
              </w:rPr>
              <w:t>579,8</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13</w:t>
            </w:r>
            <w:r w:rsidR="0056146D">
              <w:rPr>
                <w:sz w:val="24"/>
                <w:szCs w:val="24"/>
              </w:rPr>
              <w:t xml:space="preserve"> </w:t>
            </w:r>
            <w:r w:rsidRPr="0056146D">
              <w:rPr>
                <w:sz w:val="24"/>
                <w:szCs w:val="24"/>
              </w:rPr>
              <w:t>754,7</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16</w:t>
            </w:r>
            <w:r w:rsidR="0056146D">
              <w:rPr>
                <w:sz w:val="24"/>
                <w:szCs w:val="24"/>
              </w:rPr>
              <w:t xml:space="preserve"> </w:t>
            </w:r>
            <w:r w:rsidRPr="0056146D">
              <w:rPr>
                <w:sz w:val="24"/>
                <w:szCs w:val="24"/>
              </w:rPr>
              <w:t>005,5</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3</w:t>
            </w:r>
            <w:r w:rsidR="0056146D">
              <w:rPr>
                <w:sz w:val="24"/>
                <w:szCs w:val="24"/>
              </w:rPr>
              <w:t xml:space="preserve"> </w:t>
            </w:r>
            <w:r w:rsidRPr="0056146D">
              <w:rPr>
                <w:sz w:val="24"/>
                <w:szCs w:val="24"/>
              </w:rPr>
              <w:t>819,6</w:t>
            </w:r>
          </w:p>
        </w:tc>
      </w:tr>
      <w:tr w:rsidR="00455194" w:rsidRPr="0056146D" w:rsidTr="008D7C1E">
        <w:trPr>
          <w:trHeight w:val="408"/>
        </w:trPr>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12</w:t>
            </w:r>
            <w:r w:rsidR="0056146D">
              <w:rPr>
                <w:sz w:val="24"/>
                <w:szCs w:val="24"/>
              </w:rPr>
              <w:t xml:space="preserve"> </w:t>
            </w:r>
            <w:r w:rsidRPr="0056146D">
              <w:rPr>
                <w:sz w:val="24"/>
                <w:szCs w:val="24"/>
              </w:rPr>
              <w:t>130,8</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99,40</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887,8</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143,6</w:t>
            </w:r>
          </w:p>
        </w:tc>
      </w:tr>
      <w:tr w:rsidR="00455194" w:rsidRPr="0056146D" w:rsidTr="008D7C1E">
        <w:trPr>
          <w:trHeight w:val="413"/>
        </w:trPr>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21</w:t>
            </w:r>
            <w:r w:rsidR="0056146D">
              <w:rPr>
                <w:sz w:val="24"/>
                <w:szCs w:val="24"/>
              </w:rPr>
              <w:t xml:space="preserve"> </w:t>
            </w:r>
            <w:r w:rsidRPr="0056146D">
              <w:rPr>
                <w:sz w:val="24"/>
                <w:szCs w:val="24"/>
              </w:rPr>
              <w:t>401,1</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13</w:t>
            </w:r>
            <w:r w:rsidR="0056146D">
              <w:rPr>
                <w:sz w:val="24"/>
                <w:szCs w:val="24"/>
              </w:rPr>
              <w:t xml:space="preserve"> </w:t>
            </w:r>
            <w:r w:rsidRPr="0056146D">
              <w:rPr>
                <w:sz w:val="24"/>
                <w:szCs w:val="24"/>
              </w:rPr>
              <w:t>644,3</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4</w:t>
            </w:r>
            <w:r w:rsidR="0056146D">
              <w:rPr>
                <w:sz w:val="24"/>
                <w:szCs w:val="24"/>
              </w:rPr>
              <w:t xml:space="preserve"> </w:t>
            </w:r>
            <w:r w:rsidRPr="0056146D">
              <w:rPr>
                <w:sz w:val="24"/>
                <w:szCs w:val="24"/>
              </w:rPr>
              <w:t>096,8</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3</w:t>
            </w:r>
            <w:r w:rsidR="0056146D">
              <w:rPr>
                <w:sz w:val="24"/>
                <w:szCs w:val="24"/>
              </w:rPr>
              <w:t xml:space="preserve"> </w:t>
            </w:r>
            <w:r w:rsidRPr="0056146D">
              <w:rPr>
                <w:sz w:val="24"/>
                <w:szCs w:val="24"/>
              </w:rPr>
              <w:t>660,0</w:t>
            </w:r>
          </w:p>
        </w:tc>
      </w:tr>
      <w:tr w:rsidR="00455194" w:rsidRPr="0056146D" w:rsidTr="008D7C1E">
        <w:trPr>
          <w:trHeight w:val="413"/>
        </w:trPr>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городских поселений</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47,9</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11,0</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20,9</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16,0</w:t>
            </w:r>
          </w:p>
        </w:tc>
      </w:tr>
      <w:tr w:rsidR="00455194" w:rsidRPr="0056146D" w:rsidTr="008D7C1E">
        <w:trPr>
          <w:trHeight w:val="419"/>
        </w:trPr>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rPr>
          <w:trHeight w:val="294"/>
        </w:trPr>
        <w:tc>
          <w:tcPr>
            <w:tcW w:w="2014" w:type="pct"/>
            <w:gridSpan w:val="4"/>
            <w:tcBorders>
              <w:right w:val="single" w:sz="4" w:space="0" w:color="auto"/>
            </w:tcBorders>
          </w:tcPr>
          <w:p w:rsidR="00455194" w:rsidRPr="0056146D" w:rsidRDefault="00455194" w:rsidP="00455194">
            <w:pPr>
              <w:rPr>
                <w:sz w:val="24"/>
                <w:szCs w:val="24"/>
              </w:rPr>
            </w:pPr>
            <w:r w:rsidRPr="0056146D">
              <w:rPr>
                <w:sz w:val="24"/>
                <w:szCs w:val="24"/>
              </w:rPr>
              <w:t>в том числе:</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14</w:t>
            </w:r>
            <w:r w:rsidR="0056146D">
              <w:rPr>
                <w:sz w:val="24"/>
                <w:szCs w:val="24"/>
              </w:rPr>
              <w:t xml:space="preserve"> </w:t>
            </w:r>
            <w:r w:rsidRPr="0056146D">
              <w:rPr>
                <w:sz w:val="24"/>
                <w:szCs w:val="24"/>
              </w:rPr>
              <w:t>300,0</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13</w:t>
            </w:r>
            <w:r w:rsidR="0056146D">
              <w:rPr>
                <w:sz w:val="24"/>
                <w:szCs w:val="24"/>
              </w:rPr>
              <w:t xml:space="preserve"> </w:t>
            </w:r>
            <w:r w:rsidRPr="0056146D">
              <w:rPr>
                <w:sz w:val="24"/>
                <w:szCs w:val="24"/>
              </w:rPr>
              <w:t>000,0</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300,0</w:t>
            </w:r>
          </w:p>
        </w:tc>
      </w:tr>
      <w:tr w:rsidR="00455194" w:rsidRPr="0056146D" w:rsidTr="008D7C1E">
        <w:trPr>
          <w:trHeight w:val="294"/>
        </w:trPr>
        <w:tc>
          <w:tcPr>
            <w:tcW w:w="2014" w:type="pct"/>
            <w:gridSpan w:val="4"/>
            <w:vMerge w:val="restart"/>
            <w:tcBorders>
              <w:right w:val="single" w:sz="4" w:space="0" w:color="auto"/>
            </w:tcBorders>
          </w:tcPr>
          <w:p w:rsidR="00455194" w:rsidRPr="0056146D" w:rsidRDefault="00455194" w:rsidP="00455194">
            <w:pPr>
              <w:rPr>
                <w:sz w:val="24"/>
                <w:szCs w:val="24"/>
              </w:rPr>
            </w:pPr>
            <w:r w:rsidRPr="0056146D">
              <w:rPr>
                <w:sz w:val="24"/>
                <w:szCs w:val="24"/>
              </w:rPr>
              <w:t>инвестиции в объекты муниципальной собственности</w:t>
            </w: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p w:rsidR="00455194" w:rsidRPr="0056146D" w:rsidRDefault="00455194" w:rsidP="00455194">
            <w:pPr>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lastRenderedPageBreak/>
              <w:t>бюджет автономного округа:</w:t>
            </w:r>
          </w:p>
          <w:p w:rsidR="00455194" w:rsidRPr="0056146D" w:rsidRDefault="00455194" w:rsidP="0056146D">
            <w:pPr>
              <w:jc w:val="center"/>
              <w:rPr>
                <w:sz w:val="24"/>
                <w:szCs w:val="24"/>
              </w:rPr>
            </w:pPr>
            <w:r w:rsidRPr="0056146D">
              <w:rPr>
                <w:sz w:val="24"/>
                <w:szCs w:val="24"/>
              </w:rPr>
              <w:t>подпрограмма «У</w:t>
            </w:r>
            <w:r w:rsidRPr="0056146D">
              <w:rPr>
                <w:sz w:val="24"/>
                <w:szCs w:val="24"/>
              </w:rPr>
              <w:t>к</w:t>
            </w:r>
            <w:r w:rsidRPr="0056146D">
              <w:rPr>
                <w:sz w:val="24"/>
                <w:szCs w:val="24"/>
              </w:rPr>
              <w:t xml:space="preserve">репление пожарной безопасности </w:t>
            </w:r>
            <w:proofErr w:type="gramStart"/>
            <w:r w:rsidRPr="0056146D">
              <w:rPr>
                <w:sz w:val="24"/>
                <w:szCs w:val="24"/>
              </w:rPr>
              <w:t>в</w:t>
            </w:r>
            <w:proofErr w:type="gramEnd"/>
            <w:r w:rsidRPr="0056146D">
              <w:rPr>
                <w:sz w:val="24"/>
                <w:szCs w:val="24"/>
              </w:rPr>
              <w:t xml:space="preserve"> </w:t>
            </w:r>
            <w:proofErr w:type="gramStart"/>
            <w:r w:rsidRPr="0056146D">
              <w:rPr>
                <w:sz w:val="24"/>
                <w:szCs w:val="24"/>
              </w:rPr>
              <w:t>Ха</w:t>
            </w:r>
            <w:r w:rsidRPr="0056146D">
              <w:rPr>
                <w:sz w:val="24"/>
                <w:szCs w:val="24"/>
              </w:rPr>
              <w:t>н</w:t>
            </w:r>
            <w:r w:rsidRPr="0056146D">
              <w:rPr>
                <w:sz w:val="24"/>
                <w:szCs w:val="24"/>
              </w:rPr>
              <w:t>ты-Мансийском</w:t>
            </w:r>
            <w:proofErr w:type="gramEnd"/>
            <w:r w:rsidRPr="0056146D">
              <w:rPr>
                <w:sz w:val="24"/>
                <w:szCs w:val="24"/>
              </w:rPr>
              <w:t xml:space="preserve"> а</w:t>
            </w:r>
            <w:r w:rsidRPr="0056146D">
              <w:rPr>
                <w:sz w:val="24"/>
                <w:szCs w:val="24"/>
              </w:rPr>
              <w:t>в</w:t>
            </w:r>
            <w:r w:rsidRPr="0056146D">
              <w:rPr>
                <w:sz w:val="24"/>
                <w:szCs w:val="24"/>
              </w:rPr>
              <w:t>тономном округе – Югре» программы «</w:t>
            </w:r>
            <w:r w:rsidRPr="0056146D">
              <w:rPr>
                <w:sz w:val="24"/>
                <w:szCs w:val="24"/>
                <w:lang w:eastAsia="en-US"/>
              </w:rPr>
              <w:t>Защита населения и территорий от чре</w:t>
            </w:r>
            <w:r w:rsidRPr="0056146D">
              <w:rPr>
                <w:sz w:val="24"/>
                <w:szCs w:val="24"/>
                <w:lang w:eastAsia="en-US"/>
              </w:rPr>
              <w:t>з</w:t>
            </w:r>
            <w:r w:rsidRPr="0056146D">
              <w:rPr>
                <w:sz w:val="24"/>
                <w:szCs w:val="24"/>
                <w:lang w:eastAsia="en-US"/>
              </w:rPr>
              <w:t>вычайных ситуаций, обеспечение  пожа</w:t>
            </w:r>
            <w:r w:rsidRPr="0056146D">
              <w:rPr>
                <w:sz w:val="24"/>
                <w:szCs w:val="24"/>
                <w:lang w:eastAsia="en-US"/>
              </w:rPr>
              <w:t>р</w:t>
            </w:r>
            <w:r w:rsidRPr="0056146D">
              <w:rPr>
                <w:sz w:val="24"/>
                <w:szCs w:val="24"/>
                <w:lang w:eastAsia="en-US"/>
              </w:rPr>
              <w:t xml:space="preserve">ной безопасности в Ханты-Мансийском автономном округе – Югре на 2014–2020 </w:t>
            </w:r>
            <w:r w:rsidRPr="0056146D">
              <w:rPr>
                <w:sz w:val="24"/>
                <w:szCs w:val="24"/>
                <w:lang w:eastAsia="en-US"/>
              </w:rPr>
              <w:lastRenderedPageBreak/>
              <w:t>годы</w:t>
            </w:r>
            <w:r w:rsidRPr="0056146D">
              <w:rPr>
                <w:sz w:val="24"/>
                <w:szCs w:val="24"/>
              </w:rPr>
              <w:t>»</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lastRenderedPageBreak/>
              <w:t>11</w:t>
            </w:r>
            <w:r w:rsidR="0056146D">
              <w:rPr>
                <w:sz w:val="24"/>
                <w:szCs w:val="24"/>
              </w:rPr>
              <w:t xml:space="preserve"> </w:t>
            </w:r>
            <w:r w:rsidRPr="0056146D">
              <w:rPr>
                <w:sz w:val="24"/>
                <w:szCs w:val="24"/>
              </w:rPr>
              <w:t>700,0</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700,0</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района</w:t>
            </w:r>
          </w:p>
          <w:p w:rsidR="00455194" w:rsidRPr="0056146D" w:rsidRDefault="00455194" w:rsidP="0056146D">
            <w:pPr>
              <w:jc w:val="center"/>
              <w:rPr>
                <w:sz w:val="24"/>
                <w:szCs w:val="24"/>
              </w:rPr>
            </w:pP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600,0</w:t>
            </w:r>
          </w:p>
          <w:p w:rsidR="00455194" w:rsidRPr="0056146D" w:rsidRDefault="00455194" w:rsidP="0056146D">
            <w:pPr>
              <w:jc w:val="center"/>
              <w:rPr>
                <w:sz w:val="24"/>
                <w:szCs w:val="24"/>
              </w:rPr>
            </w:pP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0,0</w:t>
            </w:r>
          </w:p>
          <w:p w:rsidR="00455194" w:rsidRPr="0056146D" w:rsidRDefault="00455194" w:rsidP="0056146D">
            <w:pPr>
              <w:jc w:val="center"/>
              <w:rPr>
                <w:sz w:val="24"/>
                <w:szCs w:val="24"/>
              </w:rPr>
            </w:pP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300,0</w:t>
            </w:r>
          </w:p>
          <w:p w:rsidR="00455194" w:rsidRPr="0056146D" w:rsidRDefault="00455194" w:rsidP="0056146D">
            <w:pPr>
              <w:jc w:val="center"/>
              <w:rPr>
                <w:sz w:val="24"/>
                <w:szCs w:val="24"/>
              </w:rPr>
            </w:pP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300,0</w:t>
            </w:r>
          </w:p>
          <w:p w:rsidR="00455194" w:rsidRPr="0056146D" w:rsidRDefault="00455194" w:rsidP="0056146D">
            <w:pPr>
              <w:jc w:val="center"/>
              <w:rPr>
                <w:sz w:val="24"/>
                <w:szCs w:val="24"/>
              </w:rPr>
            </w:pP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455194">
            <w:pPr>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rPr>
          <w:trHeight w:val="294"/>
        </w:trPr>
        <w:tc>
          <w:tcPr>
            <w:tcW w:w="2014" w:type="pct"/>
            <w:gridSpan w:val="4"/>
            <w:tcBorders>
              <w:right w:val="single" w:sz="4" w:space="0" w:color="auto"/>
            </w:tcBorders>
          </w:tcPr>
          <w:p w:rsidR="00455194" w:rsidRPr="0056146D" w:rsidRDefault="00455194" w:rsidP="00455194">
            <w:pPr>
              <w:rPr>
                <w:sz w:val="24"/>
                <w:szCs w:val="24"/>
              </w:rPr>
            </w:pPr>
            <w:r w:rsidRPr="0056146D">
              <w:rPr>
                <w:sz w:val="24"/>
                <w:szCs w:val="24"/>
              </w:rPr>
              <w:t>в том числе:</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478,7</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110,4</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208,7</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159,6</w:t>
            </w:r>
          </w:p>
        </w:tc>
      </w:tr>
      <w:tr w:rsidR="00455194" w:rsidRPr="0056146D" w:rsidTr="008D7C1E">
        <w:trPr>
          <w:trHeight w:val="294"/>
        </w:trPr>
        <w:tc>
          <w:tcPr>
            <w:tcW w:w="2014" w:type="pct"/>
            <w:gridSpan w:val="4"/>
            <w:tcBorders>
              <w:right w:val="single" w:sz="4" w:space="0" w:color="auto"/>
            </w:tcBorders>
          </w:tcPr>
          <w:p w:rsidR="00455194" w:rsidRPr="0056146D" w:rsidRDefault="00455194" w:rsidP="0056146D">
            <w:pPr>
              <w:jc w:val="both"/>
              <w:rPr>
                <w:sz w:val="24"/>
                <w:szCs w:val="24"/>
              </w:rPr>
            </w:pPr>
            <w:r w:rsidRPr="0056146D">
              <w:rPr>
                <w:sz w:val="24"/>
                <w:szCs w:val="24"/>
              </w:rPr>
              <w:t>инвестиции на создание общественных спасательных постов</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p w:rsidR="00455194" w:rsidRPr="0056146D" w:rsidRDefault="00455194" w:rsidP="0056146D">
            <w:pPr>
              <w:jc w:val="center"/>
              <w:rPr>
                <w:sz w:val="24"/>
                <w:szCs w:val="24"/>
              </w:rPr>
            </w:pPr>
            <w:r w:rsidRPr="0056146D">
              <w:rPr>
                <w:sz w:val="24"/>
                <w:szCs w:val="24"/>
              </w:rPr>
              <w:t>подпрограмма «О</w:t>
            </w:r>
            <w:r w:rsidRPr="0056146D">
              <w:rPr>
                <w:sz w:val="24"/>
                <w:szCs w:val="24"/>
              </w:rPr>
              <w:t>р</w:t>
            </w:r>
            <w:r w:rsidRPr="0056146D">
              <w:rPr>
                <w:sz w:val="24"/>
                <w:szCs w:val="24"/>
              </w:rPr>
              <w:t>ганизация и обесп</w:t>
            </w:r>
            <w:r w:rsidRPr="0056146D">
              <w:rPr>
                <w:sz w:val="24"/>
                <w:szCs w:val="24"/>
              </w:rPr>
              <w:t>е</w:t>
            </w:r>
            <w:r w:rsidRPr="0056146D">
              <w:rPr>
                <w:sz w:val="24"/>
                <w:szCs w:val="24"/>
              </w:rPr>
              <w:t>чение мероприятий в сфере гражданской обороны, защиты населения и терр</w:t>
            </w:r>
            <w:r w:rsidRPr="0056146D">
              <w:rPr>
                <w:sz w:val="24"/>
                <w:szCs w:val="24"/>
              </w:rPr>
              <w:t>и</w:t>
            </w:r>
            <w:r w:rsidRPr="0056146D">
              <w:rPr>
                <w:sz w:val="24"/>
                <w:szCs w:val="24"/>
              </w:rPr>
              <w:t>тории Ханты-Мансийского авт</w:t>
            </w:r>
            <w:r w:rsidRPr="0056146D">
              <w:rPr>
                <w:sz w:val="24"/>
                <w:szCs w:val="24"/>
              </w:rPr>
              <w:t>о</w:t>
            </w:r>
            <w:r w:rsidRPr="0056146D">
              <w:rPr>
                <w:sz w:val="24"/>
                <w:szCs w:val="24"/>
              </w:rPr>
              <w:t>номного округа – Югры от чрезвыча</w:t>
            </w:r>
            <w:r w:rsidRPr="0056146D">
              <w:rPr>
                <w:sz w:val="24"/>
                <w:szCs w:val="24"/>
              </w:rPr>
              <w:t>й</w:t>
            </w:r>
            <w:r w:rsidRPr="0056146D">
              <w:rPr>
                <w:sz w:val="24"/>
                <w:szCs w:val="24"/>
              </w:rPr>
              <w:t>ных ситуаций» пр</w:t>
            </w:r>
            <w:r w:rsidRPr="0056146D">
              <w:rPr>
                <w:sz w:val="24"/>
                <w:szCs w:val="24"/>
              </w:rPr>
              <w:t>о</w:t>
            </w:r>
            <w:r w:rsidRPr="0056146D">
              <w:rPr>
                <w:sz w:val="24"/>
                <w:szCs w:val="24"/>
              </w:rPr>
              <w:t>граммы «</w:t>
            </w:r>
            <w:r w:rsidRPr="0056146D">
              <w:rPr>
                <w:sz w:val="24"/>
                <w:szCs w:val="24"/>
                <w:lang w:eastAsia="en-US"/>
              </w:rPr>
              <w:t>Защита н</w:t>
            </w:r>
            <w:r w:rsidRPr="0056146D">
              <w:rPr>
                <w:sz w:val="24"/>
                <w:szCs w:val="24"/>
                <w:lang w:eastAsia="en-US"/>
              </w:rPr>
              <w:t>а</w:t>
            </w:r>
            <w:r w:rsidRPr="0056146D">
              <w:rPr>
                <w:sz w:val="24"/>
                <w:szCs w:val="24"/>
                <w:lang w:eastAsia="en-US"/>
              </w:rPr>
              <w:t>селения и террит</w:t>
            </w:r>
            <w:r w:rsidRPr="0056146D">
              <w:rPr>
                <w:sz w:val="24"/>
                <w:szCs w:val="24"/>
                <w:lang w:eastAsia="en-US"/>
              </w:rPr>
              <w:t>о</w:t>
            </w:r>
            <w:r w:rsidRPr="0056146D">
              <w:rPr>
                <w:sz w:val="24"/>
                <w:szCs w:val="24"/>
                <w:lang w:eastAsia="en-US"/>
              </w:rPr>
              <w:t>рий от чрезвыча</w:t>
            </w:r>
            <w:r w:rsidRPr="0056146D">
              <w:rPr>
                <w:sz w:val="24"/>
                <w:szCs w:val="24"/>
                <w:lang w:eastAsia="en-US"/>
              </w:rPr>
              <w:t>й</w:t>
            </w:r>
            <w:r w:rsidRPr="0056146D">
              <w:rPr>
                <w:sz w:val="24"/>
                <w:szCs w:val="24"/>
                <w:lang w:eastAsia="en-US"/>
              </w:rPr>
              <w:t>ных ситуаций, обе</w:t>
            </w:r>
            <w:r w:rsidRPr="0056146D">
              <w:rPr>
                <w:sz w:val="24"/>
                <w:szCs w:val="24"/>
                <w:lang w:eastAsia="en-US"/>
              </w:rPr>
              <w:t>с</w:t>
            </w:r>
            <w:r w:rsidRPr="0056146D">
              <w:rPr>
                <w:sz w:val="24"/>
                <w:szCs w:val="24"/>
                <w:lang w:eastAsia="en-US"/>
              </w:rPr>
              <w:t xml:space="preserve">печение пожарной безопасности </w:t>
            </w:r>
            <w:proofErr w:type="gramStart"/>
            <w:r w:rsidRPr="0056146D">
              <w:rPr>
                <w:sz w:val="24"/>
                <w:szCs w:val="24"/>
                <w:lang w:eastAsia="en-US"/>
              </w:rPr>
              <w:t>в</w:t>
            </w:r>
            <w:proofErr w:type="gramEnd"/>
            <w:r w:rsidRPr="0056146D">
              <w:rPr>
                <w:sz w:val="24"/>
                <w:szCs w:val="24"/>
                <w:lang w:eastAsia="en-US"/>
              </w:rPr>
              <w:t xml:space="preserve"> </w:t>
            </w:r>
            <w:proofErr w:type="gramStart"/>
            <w:r w:rsidRPr="0056146D">
              <w:rPr>
                <w:sz w:val="24"/>
                <w:szCs w:val="24"/>
                <w:lang w:eastAsia="en-US"/>
              </w:rPr>
              <w:t>Ха</w:t>
            </w:r>
            <w:r w:rsidRPr="0056146D">
              <w:rPr>
                <w:sz w:val="24"/>
                <w:szCs w:val="24"/>
                <w:lang w:eastAsia="en-US"/>
              </w:rPr>
              <w:t>н</w:t>
            </w:r>
            <w:r w:rsidRPr="0056146D">
              <w:rPr>
                <w:sz w:val="24"/>
                <w:szCs w:val="24"/>
                <w:lang w:eastAsia="en-US"/>
              </w:rPr>
              <w:t>ты-Мансийском</w:t>
            </w:r>
            <w:proofErr w:type="gramEnd"/>
            <w:r w:rsidRPr="0056146D">
              <w:rPr>
                <w:sz w:val="24"/>
                <w:szCs w:val="24"/>
                <w:lang w:eastAsia="en-US"/>
              </w:rPr>
              <w:t xml:space="preserve"> а</w:t>
            </w:r>
            <w:r w:rsidRPr="0056146D">
              <w:rPr>
                <w:sz w:val="24"/>
                <w:szCs w:val="24"/>
                <w:lang w:eastAsia="en-US"/>
              </w:rPr>
              <w:t>в</w:t>
            </w:r>
            <w:r w:rsidRPr="0056146D">
              <w:rPr>
                <w:sz w:val="24"/>
                <w:szCs w:val="24"/>
                <w:lang w:eastAsia="en-US"/>
              </w:rPr>
              <w:t>тономном округе – Югре на 2014–2020 годы</w:t>
            </w:r>
            <w:r w:rsidRPr="0056146D">
              <w:rPr>
                <w:sz w:val="24"/>
                <w:szCs w:val="24"/>
              </w:rPr>
              <w:t>»</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430,8</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99,4</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187,8</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143,6</w:t>
            </w:r>
          </w:p>
        </w:tc>
      </w:tr>
      <w:tr w:rsidR="00455194" w:rsidRPr="0056146D" w:rsidTr="008D7C1E">
        <w:trPr>
          <w:trHeight w:val="294"/>
        </w:trPr>
        <w:tc>
          <w:tcPr>
            <w:tcW w:w="2014" w:type="pct"/>
            <w:gridSpan w:val="4"/>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городских поселений</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47,9</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11,0</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20,9</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16,0</w:t>
            </w:r>
          </w:p>
        </w:tc>
      </w:tr>
      <w:tr w:rsidR="00455194" w:rsidRPr="0056146D" w:rsidTr="008D7C1E">
        <w:trPr>
          <w:trHeight w:val="294"/>
        </w:trPr>
        <w:tc>
          <w:tcPr>
            <w:tcW w:w="2014" w:type="pct"/>
            <w:gridSpan w:val="4"/>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rPr>
          <w:trHeight w:val="294"/>
        </w:trPr>
        <w:tc>
          <w:tcPr>
            <w:tcW w:w="2014" w:type="pct"/>
            <w:gridSpan w:val="4"/>
            <w:tcBorders>
              <w:right w:val="single" w:sz="4" w:space="0" w:color="auto"/>
            </w:tcBorders>
          </w:tcPr>
          <w:p w:rsidR="00455194" w:rsidRPr="0056146D" w:rsidRDefault="00455194" w:rsidP="0056146D">
            <w:pPr>
              <w:jc w:val="both"/>
              <w:rPr>
                <w:sz w:val="24"/>
                <w:szCs w:val="24"/>
              </w:rPr>
            </w:pPr>
            <w:r w:rsidRPr="0056146D">
              <w:rPr>
                <w:sz w:val="24"/>
                <w:szCs w:val="24"/>
              </w:rPr>
              <w:t>в том числе:</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p>
        </w:tc>
      </w:tr>
      <w:tr w:rsidR="00455194" w:rsidRPr="0056146D" w:rsidTr="008D7C1E">
        <w:trPr>
          <w:trHeight w:val="294"/>
        </w:trPr>
        <w:tc>
          <w:tcPr>
            <w:tcW w:w="2014" w:type="pct"/>
            <w:gridSpan w:val="4"/>
            <w:vMerge w:val="restart"/>
            <w:tcBorders>
              <w:right w:val="single" w:sz="4" w:space="0" w:color="auto"/>
            </w:tcBorders>
          </w:tcPr>
          <w:p w:rsidR="00455194" w:rsidRPr="0056146D" w:rsidRDefault="00455194" w:rsidP="0056146D">
            <w:pPr>
              <w:jc w:val="both"/>
              <w:rPr>
                <w:sz w:val="24"/>
                <w:szCs w:val="24"/>
              </w:rPr>
            </w:pPr>
            <w:r w:rsidRPr="0056146D">
              <w:rPr>
                <w:sz w:val="24"/>
                <w:szCs w:val="24"/>
              </w:rPr>
              <w:lastRenderedPageBreak/>
              <w:t>администрация района (муниципальное казенное у</w:t>
            </w:r>
            <w:r w:rsidRPr="0056146D">
              <w:rPr>
                <w:sz w:val="24"/>
                <w:szCs w:val="24"/>
              </w:rPr>
              <w:t>ч</w:t>
            </w:r>
            <w:r w:rsidRPr="0056146D">
              <w:rPr>
                <w:sz w:val="24"/>
                <w:szCs w:val="24"/>
              </w:rPr>
              <w:t>реждение Нижневартовского района «Управление по делам гражданской обороны и чрезвычайным ситуац</w:t>
            </w:r>
            <w:r w:rsidRPr="0056146D">
              <w:rPr>
                <w:sz w:val="24"/>
                <w:szCs w:val="24"/>
              </w:rPr>
              <w:t>и</w:t>
            </w:r>
            <w:r w:rsidRPr="0056146D">
              <w:rPr>
                <w:sz w:val="24"/>
                <w:szCs w:val="24"/>
              </w:rPr>
              <w:t>ям»)</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w:t>
            </w:r>
            <w:r w:rsidR="0056146D">
              <w:rPr>
                <w:sz w:val="24"/>
                <w:szCs w:val="24"/>
              </w:rPr>
              <w:t xml:space="preserve"> </w:t>
            </w:r>
            <w:r w:rsidRPr="0056146D">
              <w:rPr>
                <w:sz w:val="24"/>
                <w:szCs w:val="24"/>
              </w:rPr>
              <w:t>879,6</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879,6</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500,0</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500,0</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w:t>
            </w:r>
            <w:r w:rsidR="0056146D">
              <w:rPr>
                <w:sz w:val="24"/>
                <w:szCs w:val="24"/>
              </w:rPr>
              <w:t xml:space="preserve"> </w:t>
            </w:r>
            <w:r w:rsidRPr="0056146D">
              <w:rPr>
                <w:sz w:val="24"/>
                <w:szCs w:val="24"/>
              </w:rPr>
              <w:t>879,6</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879,6</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500,0</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w:t>
            </w:r>
            <w:r w:rsidR="0056146D">
              <w:rPr>
                <w:sz w:val="24"/>
                <w:szCs w:val="24"/>
              </w:rPr>
              <w:t xml:space="preserve"> </w:t>
            </w:r>
            <w:r w:rsidRPr="0056146D">
              <w:rPr>
                <w:sz w:val="24"/>
                <w:szCs w:val="24"/>
              </w:rPr>
              <w:t>500,0</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rPr>
          <w:trHeight w:val="294"/>
        </w:trPr>
        <w:tc>
          <w:tcPr>
            <w:tcW w:w="2014" w:type="pct"/>
            <w:gridSpan w:val="4"/>
            <w:vMerge w:val="restart"/>
            <w:tcBorders>
              <w:right w:val="single" w:sz="4" w:space="0" w:color="auto"/>
            </w:tcBorders>
          </w:tcPr>
          <w:p w:rsidR="00455194" w:rsidRPr="0056146D" w:rsidRDefault="00455194" w:rsidP="0056146D">
            <w:pPr>
              <w:jc w:val="both"/>
              <w:rPr>
                <w:sz w:val="24"/>
                <w:szCs w:val="24"/>
              </w:rPr>
            </w:pPr>
            <w:r w:rsidRPr="0056146D">
              <w:rPr>
                <w:sz w:val="24"/>
                <w:szCs w:val="24"/>
              </w:rPr>
              <w:t>отдел по жилищным вопросам администрации района (муниципальное казенное учреждение «Управление капитального строительства по застройке Нижнева</w:t>
            </w:r>
            <w:r w:rsidRPr="0056146D">
              <w:rPr>
                <w:sz w:val="24"/>
                <w:szCs w:val="24"/>
              </w:rPr>
              <w:t>р</w:t>
            </w:r>
            <w:r w:rsidRPr="0056146D">
              <w:rPr>
                <w:sz w:val="24"/>
                <w:szCs w:val="24"/>
              </w:rPr>
              <w:t>товского района»)</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28</w:t>
            </w:r>
            <w:r w:rsidR="0056146D">
              <w:rPr>
                <w:sz w:val="24"/>
                <w:szCs w:val="24"/>
              </w:rPr>
              <w:t xml:space="preserve"> </w:t>
            </w:r>
            <w:r w:rsidRPr="0056146D">
              <w:rPr>
                <w:sz w:val="24"/>
                <w:szCs w:val="24"/>
              </w:rPr>
              <w:t>221,5</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764,7</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14</w:t>
            </w:r>
            <w:r w:rsidR="0056146D">
              <w:rPr>
                <w:sz w:val="24"/>
                <w:szCs w:val="24"/>
              </w:rPr>
              <w:t xml:space="preserve"> </w:t>
            </w:r>
            <w:r w:rsidRPr="0056146D">
              <w:rPr>
                <w:sz w:val="24"/>
                <w:szCs w:val="24"/>
              </w:rPr>
              <w:t>296,8</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160,0</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700,0</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0,0</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700,0</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0,0</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района</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16</w:t>
            </w:r>
            <w:r w:rsidR="0056146D">
              <w:rPr>
                <w:sz w:val="24"/>
                <w:szCs w:val="24"/>
              </w:rPr>
              <w:t xml:space="preserve"> </w:t>
            </w:r>
            <w:r w:rsidRPr="0056146D">
              <w:rPr>
                <w:sz w:val="24"/>
                <w:szCs w:val="24"/>
              </w:rPr>
              <w:t>521,5</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w:t>
            </w:r>
            <w:r w:rsidR="0056146D">
              <w:rPr>
                <w:sz w:val="24"/>
                <w:szCs w:val="24"/>
              </w:rPr>
              <w:t xml:space="preserve"> </w:t>
            </w:r>
            <w:r w:rsidRPr="0056146D">
              <w:rPr>
                <w:sz w:val="24"/>
                <w:szCs w:val="24"/>
              </w:rPr>
              <w:t>764,7</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596,8</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2</w:t>
            </w:r>
            <w:r w:rsidR="0056146D">
              <w:rPr>
                <w:sz w:val="24"/>
                <w:szCs w:val="24"/>
              </w:rPr>
              <w:t xml:space="preserve"> </w:t>
            </w:r>
            <w:r w:rsidRPr="0056146D">
              <w:rPr>
                <w:sz w:val="24"/>
                <w:szCs w:val="24"/>
              </w:rPr>
              <w:t>160,0</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r>
      <w:tr w:rsidR="00455194" w:rsidRPr="0056146D" w:rsidTr="008D7C1E">
        <w:trPr>
          <w:trHeight w:val="294"/>
        </w:trPr>
        <w:tc>
          <w:tcPr>
            <w:tcW w:w="2014" w:type="pct"/>
            <w:gridSpan w:val="4"/>
            <w:vMerge w:val="restart"/>
            <w:tcBorders>
              <w:right w:val="single" w:sz="4" w:space="0" w:color="auto"/>
            </w:tcBorders>
          </w:tcPr>
          <w:p w:rsidR="00455194" w:rsidRPr="0056146D" w:rsidRDefault="00455194" w:rsidP="0056146D">
            <w:pPr>
              <w:jc w:val="both"/>
              <w:rPr>
                <w:sz w:val="24"/>
                <w:szCs w:val="24"/>
              </w:rPr>
            </w:pPr>
            <w:r w:rsidRPr="0056146D">
              <w:rPr>
                <w:sz w:val="24"/>
                <w:szCs w:val="24"/>
              </w:rPr>
              <w:t>администрации городских поселений Излучинск и Н</w:t>
            </w:r>
            <w:r w:rsidRPr="0056146D">
              <w:rPr>
                <w:sz w:val="24"/>
                <w:szCs w:val="24"/>
              </w:rPr>
              <w:t>о</w:t>
            </w:r>
            <w:r w:rsidRPr="0056146D">
              <w:rPr>
                <w:sz w:val="24"/>
                <w:szCs w:val="24"/>
              </w:rPr>
              <w:t>воаганск</w:t>
            </w: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всего</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478,7</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110,4</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208,7</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159,6</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автономного округа</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430,8</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99,4</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187,8</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143,6</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бюджет городских поселений</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47,9</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11,0</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20,9</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16,0</w:t>
            </w:r>
          </w:p>
        </w:tc>
      </w:tr>
      <w:tr w:rsidR="00455194" w:rsidRPr="0056146D" w:rsidTr="008D7C1E">
        <w:trPr>
          <w:trHeight w:val="294"/>
        </w:trPr>
        <w:tc>
          <w:tcPr>
            <w:tcW w:w="2014" w:type="pct"/>
            <w:gridSpan w:val="4"/>
            <w:vMerge/>
            <w:tcBorders>
              <w:right w:val="single" w:sz="4" w:space="0" w:color="auto"/>
            </w:tcBorders>
          </w:tcPr>
          <w:p w:rsidR="00455194" w:rsidRPr="0056146D" w:rsidRDefault="00455194" w:rsidP="0056146D">
            <w:pPr>
              <w:jc w:val="both"/>
              <w:rPr>
                <w:sz w:val="24"/>
                <w:szCs w:val="24"/>
              </w:rPr>
            </w:pPr>
          </w:p>
        </w:tc>
        <w:tc>
          <w:tcPr>
            <w:tcW w:w="822"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иные внебюджетные источники</w:t>
            </w:r>
          </w:p>
        </w:tc>
        <w:tc>
          <w:tcPr>
            <w:tcW w:w="581" w:type="pct"/>
            <w:tcBorders>
              <w:top w:val="single" w:sz="4" w:space="0" w:color="auto"/>
              <w:bottom w:val="single" w:sz="4" w:space="0" w:color="auto"/>
              <w:right w:val="single" w:sz="4" w:space="0" w:color="auto"/>
            </w:tcBorders>
          </w:tcPr>
          <w:p w:rsidR="00455194" w:rsidRPr="0056146D" w:rsidRDefault="00455194" w:rsidP="0056146D">
            <w:pPr>
              <w:jc w:val="center"/>
              <w:rPr>
                <w:sz w:val="24"/>
                <w:szCs w:val="24"/>
              </w:rPr>
            </w:pPr>
            <w:r w:rsidRPr="0056146D">
              <w:rPr>
                <w:sz w:val="24"/>
                <w:szCs w:val="24"/>
              </w:rPr>
              <w:t>-</w:t>
            </w:r>
          </w:p>
        </w:tc>
        <w:tc>
          <w:tcPr>
            <w:tcW w:w="485" w:type="pct"/>
            <w:tcBorders>
              <w:top w:val="single" w:sz="4" w:space="0" w:color="auto"/>
              <w:left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32"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c>
          <w:tcPr>
            <w:tcW w:w="566" w:type="pct"/>
            <w:tcBorders>
              <w:top w:val="single" w:sz="4" w:space="0" w:color="auto"/>
              <w:bottom w:val="single" w:sz="4" w:space="0" w:color="auto"/>
            </w:tcBorders>
          </w:tcPr>
          <w:p w:rsidR="00455194" w:rsidRPr="0056146D" w:rsidRDefault="00455194" w:rsidP="0056146D">
            <w:pPr>
              <w:jc w:val="center"/>
              <w:rPr>
                <w:sz w:val="24"/>
                <w:szCs w:val="24"/>
              </w:rPr>
            </w:pPr>
            <w:r w:rsidRPr="0056146D">
              <w:rPr>
                <w:sz w:val="24"/>
                <w:szCs w:val="24"/>
              </w:rPr>
              <w:t>-</w:t>
            </w:r>
          </w:p>
        </w:tc>
      </w:tr>
    </w:tbl>
    <w:p w:rsidR="00455194" w:rsidRPr="00455194" w:rsidRDefault="00455194" w:rsidP="00455194"/>
    <w:p w:rsidR="00455194" w:rsidRPr="00455194" w:rsidRDefault="00455194" w:rsidP="00455194"/>
    <w:p w:rsidR="00455194" w:rsidRDefault="00455194" w:rsidP="00ED55BB">
      <w:pPr>
        <w:pStyle w:val="22"/>
        <w:widowControl w:val="0"/>
        <w:spacing w:after="0" w:line="240" w:lineRule="auto"/>
        <w:jc w:val="both"/>
      </w:pPr>
    </w:p>
    <w:sectPr w:rsidR="00455194" w:rsidSect="00086EE7">
      <w:headerReference w:type="default" r:id="rId10"/>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AF6" w:rsidRDefault="00770AF6">
      <w:r>
        <w:separator/>
      </w:r>
    </w:p>
  </w:endnote>
  <w:endnote w:type="continuationSeparator" w:id="1">
    <w:p w:rsidR="00770AF6" w:rsidRDefault="00770A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AF6" w:rsidRDefault="00770AF6">
      <w:r>
        <w:separator/>
      </w:r>
    </w:p>
  </w:footnote>
  <w:footnote w:type="continuationSeparator" w:id="1">
    <w:p w:rsidR="00770AF6" w:rsidRDefault="00770A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6530495"/>
      <w:docPartObj>
        <w:docPartGallery w:val="Page Numbers (Top of Page)"/>
        <w:docPartUnique/>
      </w:docPartObj>
    </w:sdtPr>
    <w:sdtContent>
      <w:p w:rsidR="00086EE7" w:rsidRDefault="00B8395B">
        <w:pPr>
          <w:pStyle w:val="a4"/>
          <w:jc w:val="center"/>
        </w:pPr>
        <w:r>
          <w:fldChar w:fldCharType="begin"/>
        </w:r>
        <w:r w:rsidR="00086EE7">
          <w:instrText>PAGE   \* MERGEFORMAT</w:instrText>
        </w:r>
        <w:r>
          <w:fldChar w:fldCharType="separate"/>
        </w:r>
        <w:r w:rsidR="00D97C90">
          <w:rPr>
            <w:noProof/>
          </w:rPr>
          <w:t>13</w:t>
        </w:r>
        <w:r>
          <w:fldChar w:fldCharType="end"/>
        </w:r>
      </w:p>
    </w:sdtContent>
  </w:sdt>
  <w:p w:rsidR="00086EE7" w:rsidRPr="00455194" w:rsidRDefault="00086EE7" w:rsidP="0045519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EE7" w:rsidRDefault="00B8395B" w:rsidP="00086EE7">
    <w:pPr>
      <w:pStyle w:val="a4"/>
      <w:jc w:val="center"/>
    </w:pPr>
    <w:r>
      <w:fldChar w:fldCharType="begin"/>
    </w:r>
    <w:r w:rsidR="00086EE7">
      <w:instrText xml:space="preserve"> PAGE   \* MERGEFORMAT </w:instrText>
    </w:r>
    <w:r>
      <w:fldChar w:fldCharType="separate"/>
    </w:r>
    <w:r w:rsidR="00D97C90">
      <w:rPr>
        <w:noProof/>
      </w:rPr>
      <w:t>28</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5">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8"/>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60801"/>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4176ae0b-f5fc-4c8e-a2da-12d1a791a05e"/>
  </w:docVars>
  <w:rsids>
    <w:rsidRoot w:val="00F425C0"/>
    <w:rsid w:val="00000206"/>
    <w:rsid w:val="00004D74"/>
    <w:rsid w:val="000066A1"/>
    <w:rsid w:val="00006D9C"/>
    <w:rsid w:val="0001052C"/>
    <w:rsid w:val="00012296"/>
    <w:rsid w:val="000124B0"/>
    <w:rsid w:val="000128EC"/>
    <w:rsid w:val="00014840"/>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6EE7"/>
    <w:rsid w:val="00087833"/>
    <w:rsid w:val="00087F93"/>
    <w:rsid w:val="00090DB9"/>
    <w:rsid w:val="00092DEF"/>
    <w:rsid w:val="00093A65"/>
    <w:rsid w:val="00094E9C"/>
    <w:rsid w:val="000A0BB5"/>
    <w:rsid w:val="000A2716"/>
    <w:rsid w:val="000A2B23"/>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B0CF8"/>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17C9"/>
    <w:rsid w:val="0030479F"/>
    <w:rsid w:val="003061CF"/>
    <w:rsid w:val="00306835"/>
    <w:rsid w:val="00306C6D"/>
    <w:rsid w:val="003072A2"/>
    <w:rsid w:val="00307D0B"/>
    <w:rsid w:val="00311283"/>
    <w:rsid w:val="00312BCD"/>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9B3"/>
    <w:rsid w:val="003C0EEF"/>
    <w:rsid w:val="003C3CB0"/>
    <w:rsid w:val="003C4F30"/>
    <w:rsid w:val="003C522D"/>
    <w:rsid w:val="003C618E"/>
    <w:rsid w:val="003C7766"/>
    <w:rsid w:val="003D31CA"/>
    <w:rsid w:val="003D4E37"/>
    <w:rsid w:val="003D58AF"/>
    <w:rsid w:val="003E2FE4"/>
    <w:rsid w:val="003E78E1"/>
    <w:rsid w:val="003E7C13"/>
    <w:rsid w:val="003F1567"/>
    <w:rsid w:val="003F17CE"/>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7AE7"/>
    <w:rsid w:val="0043057D"/>
    <w:rsid w:val="004331AA"/>
    <w:rsid w:val="004335D3"/>
    <w:rsid w:val="004341C4"/>
    <w:rsid w:val="00434373"/>
    <w:rsid w:val="00436773"/>
    <w:rsid w:val="00436F7F"/>
    <w:rsid w:val="00444A6E"/>
    <w:rsid w:val="00445046"/>
    <w:rsid w:val="00452C3B"/>
    <w:rsid w:val="00453459"/>
    <w:rsid w:val="00455194"/>
    <w:rsid w:val="004574BE"/>
    <w:rsid w:val="00457AD3"/>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146D"/>
    <w:rsid w:val="00562798"/>
    <w:rsid w:val="00563E9F"/>
    <w:rsid w:val="0057411D"/>
    <w:rsid w:val="00575C02"/>
    <w:rsid w:val="00577E6F"/>
    <w:rsid w:val="0058272B"/>
    <w:rsid w:val="00585DB8"/>
    <w:rsid w:val="005869E2"/>
    <w:rsid w:val="00587AE8"/>
    <w:rsid w:val="00590D83"/>
    <w:rsid w:val="0059101C"/>
    <w:rsid w:val="00593398"/>
    <w:rsid w:val="005948D2"/>
    <w:rsid w:val="0059718A"/>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5F770B"/>
    <w:rsid w:val="006053BD"/>
    <w:rsid w:val="006053D4"/>
    <w:rsid w:val="00605F26"/>
    <w:rsid w:val="00605F3A"/>
    <w:rsid w:val="00607CD5"/>
    <w:rsid w:val="00612427"/>
    <w:rsid w:val="006136B2"/>
    <w:rsid w:val="00615144"/>
    <w:rsid w:val="0062029D"/>
    <w:rsid w:val="0062178F"/>
    <w:rsid w:val="006224AB"/>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0AF6"/>
    <w:rsid w:val="00771397"/>
    <w:rsid w:val="007718D2"/>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23D1"/>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D7C1E"/>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0DC0"/>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8395B"/>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C90"/>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6A87"/>
    <w:rsid w:val="00E07334"/>
    <w:rsid w:val="00E07FC0"/>
    <w:rsid w:val="00E12BF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67FAE"/>
    <w:rsid w:val="00F70050"/>
    <w:rsid w:val="00F711BC"/>
    <w:rsid w:val="00F752A2"/>
    <w:rsid w:val="00F76339"/>
    <w:rsid w:val="00F766AF"/>
    <w:rsid w:val="00F8249F"/>
    <w:rsid w:val="00F824B6"/>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9F5E-9911-48BF-A128-44471958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5547</Words>
  <Characters>41481</Characters>
  <Application>Microsoft Office Word</Application>
  <DocSecurity>0</DocSecurity>
  <Lines>345</Lines>
  <Paragraphs>93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46935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2014-09-05T03:07:00Z</cp:lastPrinted>
  <dcterms:created xsi:type="dcterms:W3CDTF">2014-12-12T12:51:00Z</dcterms:created>
  <dcterms:modified xsi:type="dcterms:W3CDTF">2014-12-12T12:51:00Z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4176ae0b-f5fc-4c8e-a2da-12d1a791a05e</vt:lpwstr>
  </property>
</Properties>
</file>